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A13E63" w:rsidRDefault="00E949E0"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7D66C8" w:rsidRDefault="003D01E9" w:rsidP="002D5AB4">
                            <w:pPr>
                              <w:ind w:right="-21" w:firstLine="0"/>
                              <w:rPr>
                                <w:rFonts w:ascii="Helios" w:hAnsi="Helios"/>
                                <w:sz w:val="13"/>
                                <w:szCs w:val="13"/>
                                <w:lang w:val="en-US"/>
                              </w:rPr>
                            </w:pPr>
                            <w:r w:rsidRPr="00C43D4E">
                              <w:rPr>
                                <w:rFonts w:ascii="Helios" w:hAnsi="Helios"/>
                                <w:sz w:val="13"/>
                                <w:szCs w:val="13"/>
                                <w:lang w:val="en-US"/>
                              </w:rPr>
                              <w:t>e</w:t>
                            </w:r>
                            <w:r w:rsidRPr="007D66C8">
                              <w:rPr>
                                <w:rFonts w:ascii="Helios" w:hAnsi="Helios"/>
                                <w:sz w:val="13"/>
                                <w:szCs w:val="13"/>
                                <w:lang w:val="en-US"/>
                              </w:rPr>
                              <w:t>-</w:t>
                            </w:r>
                            <w:r w:rsidRPr="00C43D4E">
                              <w:rPr>
                                <w:rFonts w:ascii="Helios" w:hAnsi="Helios"/>
                                <w:sz w:val="13"/>
                                <w:szCs w:val="13"/>
                                <w:lang w:val="en-US"/>
                              </w:rPr>
                              <w:t>mail</w:t>
                            </w:r>
                            <w:r w:rsidRPr="007D66C8">
                              <w:rPr>
                                <w:rFonts w:ascii="Helios" w:hAnsi="Helios"/>
                                <w:sz w:val="13"/>
                                <w:szCs w:val="13"/>
                                <w:lang w:val="en-US"/>
                              </w:rPr>
                              <w:t xml:space="preserve">: </w:t>
                            </w:r>
                            <w:r w:rsidRPr="00383DAE">
                              <w:rPr>
                                <w:rFonts w:ascii="Helios" w:hAnsi="Helios"/>
                                <w:sz w:val="13"/>
                                <w:szCs w:val="13"/>
                                <w:lang w:val="en-US"/>
                              </w:rPr>
                              <w:t>lipetskenergo</w:t>
                            </w:r>
                            <w:r w:rsidRPr="007D66C8">
                              <w:rPr>
                                <w:rFonts w:ascii="Helios" w:hAnsi="Helios"/>
                                <w:sz w:val="13"/>
                                <w:szCs w:val="13"/>
                                <w:lang w:val="en-US"/>
                              </w:rPr>
                              <w:t>@</w:t>
                            </w:r>
                            <w:r w:rsidRPr="00C43D4E">
                              <w:rPr>
                                <w:rFonts w:ascii="Helios" w:hAnsi="Helios"/>
                                <w:sz w:val="13"/>
                                <w:szCs w:val="13"/>
                                <w:lang w:val="en-US"/>
                              </w:rPr>
                              <w:t>mrsk</w:t>
                            </w:r>
                            <w:r w:rsidRPr="007D66C8">
                              <w:rPr>
                                <w:rFonts w:ascii="Helios" w:hAnsi="Helios"/>
                                <w:sz w:val="13"/>
                                <w:szCs w:val="13"/>
                                <w:lang w:val="en-US"/>
                              </w:rPr>
                              <w:t>-1.</w:t>
                            </w:r>
                            <w:r w:rsidRPr="00C43D4E">
                              <w:rPr>
                                <w:rFonts w:ascii="Helios" w:hAnsi="Helios"/>
                                <w:sz w:val="13"/>
                                <w:szCs w:val="13"/>
                                <w:lang w:val="en-US"/>
                              </w:rPr>
                              <w:t>ru</w:t>
                            </w:r>
                            <w:r w:rsidRPr="007D66C8">
                              <w:rPr>
                                <w:rFonts w:ascii="Helios" w:hAnsi="Helios"/>
                                <w:sz w:val="13"/>
                                <w:szCs w:val="13"/>
                                <w:lang w:val="en-US"/>
                              </w:rPr>
                              <w:t xml:space="preserve">, </w:t>
                            </w:r>
                            <w:r w:rsidRPr="00C43D4E">
                              <w:rPr>
                                <w:rFonts w:ascii="Helios" w:hAnsi="Helios"/>
                                <w:sz w:val="13"/>
                                <w:szCs w:val="13"/>
                                <w:lang w:val="en-US"/>
                              </w:rPr>
                              <w:t>http</w:t>
                            </w:r>
                            <w:r w:rsidRPr="007D66C8">
                              <w:rPr>
                                <w:rFonts w:ascii="Helios" w:hAnsi="Helios"/>
                                <w:sz w:val="13"/>
                                <w:szCs w:val="13"/>
                                <w:lang w:val="en-US"/>
                              </w:rPr>
                              <w:t>://</w:t>
                            </w:r>
                            <w:r w:rsidRPr="00C43D4E">
                              <w:rPr>
                                <w:rFonts w:ascii="Helios" w:hAnsi="Helios"/>
                                <w:sz w:val="13"/>
                                <w:szCs w:val="13"/>
                                <w:lang w:val="en-US"/>
                              </w:rPr>
                              <w:t>www</w:t>
                            </w:r>
                            <w:r w:rsidRPr="007D66C8">
                              <w:rPr>
                                <w:rFonts w:ascii="Helios" w:hAnsi="Helios"/>
                                <w:sz w:val="13"/>
                                <w:szCs w:val="13"/>
                                <w:lang w:val="en-US"/>
                              </w:rPr>
                              <w:t>.</w:t>
                            </w:r>
                            <w:r w:rsidRPr="00C43D4E">
                              <w:rPr>
                                <w:rFonts w:ascii="Helios" w:hAnsi="Helios"/>
                                <w:sz w:val="13"/>
                                <w:szCs w:val="13"/>
                                <w:lang w:val="en-US"/>
                              </w:rPr>
                              <w:t>mrsk</w:t>
                            </w:r>
                            <w:r w:rsidRPr="007D66C8">
                              <w:rPr>
                                <w:rFonts w:ascii="Helios" w:hAnsi="Helios"/>
                                <w:sz w:val="13"/>
                                <w:szCs w:val="13"/>
                                <w:lang w:val="en-US"/>
                              </w:rPr>
                              <w:t>-1.</w:t>
                            </w:r>
                            <w:r w:rsidRPr="00C43D4E">
                              <w:rPr>
                                <w:rFonts w:ascii="Helios" w:hAnsi="Helios"/>
                                <w:sz w:val="13"/>
                                <w:szCs w:val="13"/>
                                <w:lang w:val="en-US"/>
                              </w:rPr>
                              <w:t>ru</w:t>
                            </w:r>
                          </w:p>
                          <w:p w:rsidR="003D01E9" w:rsidRPr="007D66C8" w:rsidRDefault="003D01E9" w:rsidP="00A13E63">
                            <w:pPr>
                              <w:spacing w:line="240" w:lineRule="auto"/>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2D5AB4" w:rsidRDefault="003D01E9" w:rsidP="002D5AB4">
                      <w:pPr>
                        <w:ind w:right="-21" w:firstLine="0"/>
                        <w:rPr>
                          <w:rFonts w:ascii="Helios" w:hAnsi="Helios"/>
                          <w:sz w:val="13"/>
                          <w:szCs w:val="13"/>
                        </w:rPr>
                      </w:pPr>
                      <w:proofErr w:type="gramStart"/>
                      <w:r w:rsidRPr="00C43D4E">
                        <w:rPr>
                          <w:rFonts w:ascii="Helios" w:hAnsi="Helios"/>
                          <w:sz w:val="13"/>
                          <w:szCs w:val="13"/>
                          <w:lang w:val="en-US"/>
                        </w:rPr>
                        <w:t>e</w:t>
                      </w:r>
                      <w:r w:rsidRPr="002D5AB4">
                        <w:rPr>
                          <w:rFonts w:ascii="Helios" w:hAnsi="Helios"/>
                          <w:sz w:val="13"/>
                          <w:szCs w:val="13"/>
                        </w:rPr>
                        <w:t>-</w:t>
                      </w:r>
                      <w:r w:rsidRPr="00C43D4E">
                        <w:rPr>
                          <w:rFonts w:ascii="Helios" w:hAnsi="Helios"/>
                          <w:sz w:val="13"/>
                          <w:szCs w:val="13"/>
                          <w:lang w:val="en-US"/>
                        </w:rPr>
                        <w:t>mail</w:t>
                      </w:r>
                      <w:proofErr w:type="gramEnd"/>
                      <w:r w:rsidRPr="002D5AB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r w:rsidRPr="002D5AB4">
                        <w:rPr>
                          <w:rFonts w:ascii="Helios" w:hAnsi="Helios"/>
                          <w:sz w:val="13"/>
                          <w:szCs w:val="13"/>
                        </w:rPr>
                        <w:t xml:space="preserve">, </w:t>
                      </w:r>
                      <w:r w:rsidRPr="00C43D4E">
                        <w:rPr>
                          <w:rFonts w:ascii="Helios" w:hAnsi="Helios"/>
                          <w:sz w:val="13"/>
                          <w:szCs w:val="13"/>
                          <w:lang w:val="en-US"/>
                        </w:rPr>
                        <w:t>http</w:t>
                      </w:r>
                      <w:r w:rsidRPr="002D5AB4">
                        <w:rPr>
                          <w:rFonts w:ascii="Helios" w:hAnsi="Helios"/>
                          <w:sz w:val="13"/>
                          <w:szCs w:val="13"/>
                        </w:rPr>
                        <w:t>://</w:t>
                      </w:r>
                      <w:r w:rsidRPr="00C43D4E">
                        <w:rPr>
                          <w:rFonts w:ascii="Helios" w:hAnsi="Helios"/>
                          <w:sz w:val="13"/>
                          <w:szCs w:val="13"/>
                          <w:lang w:val="en-US"/>
                        </w:rPr>
                        <w:t>www</w:t>
                      </w:r>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p>
                    <w:p w:rsidR="003D01E9" w:rsidRPr="002D5AB4" w:rsidRDefault="003D01E9"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2D5AB4" w:rsidRDefault="002D5AB4" w:rsidP="002D5AB4">
      <w:pPr>
        <w:spacing w:line="240" w:lineRule="auto"/>
        <w:jc w:val="right"/>
        <w:rPr>
          <w:sz w:val="24"/>
          <w:szCs w:val="24"/>
        </w:rPr>
      </w:pPr>
      <w:r>
        <w:rPr>
          <w:sz w:val="24"/>
          <w:szCs w:val="24"/>
        </w:rPr>
        <w:t>Председатель закупочной комиссии -</w:t>
      </w:r>
    </w:p>
    <w:p w:rsidR="002D5AB4" w:rsidRPr="00C36F0C" w:rsidRDefault="002D5AB4" w:rsidP="002D5AB4">
      <w:pPr>
        <w:spacing w:line="240" w:lineRule="auto"/>
        <w:ind w:left="4139" w:firstLine="0"/>
        <w:jc w:val="right"/>
        <w:rPr>
          <w:sz w:val="24"/>
          <w:szCs w:val="24"/>
        </w:rPr>
      </w:pPr>
      <w:r w:rsidRPr="00C36F0C">
        <w:rPr>
          <w:sz w:val="24"/>
          <w:szCs w:val="24"/>
        </w:rPr>
        <w:t>Начальник Управления логистики и МТО</w:t>
      </w:r>
    </w:p>
    <w:p w:rsidR="002D5AB4" w:rsidRPr="00C12FA4" w:rsidRDefault="002D5AB4" w:rsidP="002D5AB4">
      <w:pPr>
        <w:spacing w:line="240" w:lineRule="auto"/>
        <w:jc w:val="right"/>
        <w:rPr>
          <w:sz w:val="24"/>
          <w:szCs w:val="24"/>
        </w:rPr>
      </w:pPr>
      <w:r w:rsidRPr="00C36F0C">
        <w:rPr>
          <w:sz w:val="24"/>
          <w:szCs w:val="24"/>
        </w:rPr>
        <w:t>филиала ПАО «МРСК Центра» - «Липецкэнерго»</w:t>
      </w:r>
    </w:p>
    <w:p w:rsidR="002D5AB4" w:rsidRPr="00C12FA4" w:rsidRDefault="002D5AB4" w:rsidP="002D5AB4">
      <w:pPr>
        <w:spacing w:line="240" w:lineRule="auto"/>
        <w:jc w:val="right"/>
      </w:pPr>
    </w:p>
    <w:p w:rsidR="002D5AB4" w:rsidRPr="00C12FA4" w:rsidRDefault="002D5AB4" w:rsidP="002D5AB4">
      <w:pPr>
        <w:spacing w:line="240" w:lineRule="auto"/>
        <w:jc w:val="right"/>
        <w:rPr>
          <w:sz w:val="24"/>
          <w:szCs w:val="24"/>
        </w:rPr>
      </w:pPr>
      <w:r w:rsidRPr="00C12FA4">
        <w:rPr>
          <w:sz w:val="24"/>
          <w:szCs w:val="24"/>
        </w:rPr>
        <w:t>_</w:t>
      </w:r>
      <w:r>
        <w:rPr>
          <w:sz w:val="24"/>
          <w:szCs w:val="24"/>
        </w:rPr>
        <w:t>___________________ С.В. Иванов</w:t>
      </w:r>
    </w:p>
    <w:p w:rsidR="002D5AB4" w:rsidRPr="00C12FA4" w:rsidRDefault="002D5AB4" w:rsidP="002D5AB4">
      <w:pPr>
        <w:spacing w:line="240" w:lineRule="auto"/>
        <w:jc w:val="right"/>
        <w:rPr>
          <w:sz w:val="24"/>
          <w:szCs w:val="24"/>
        </w:rPr>
      </w:pPr>
    </w:p>
    <w:p w:rsidR="002D5AB4" w:rsidRPr="00C12FA4" w:rsidRDefault="002D5AB4" w:rsidP="002D5AB4">
      <w:pPr>
        <w:ind w:left="5670" w:firstLine="0"/>
        <w:jc w:val="right"/>
        <w:rPr>
          <w:sz w:val="24"/>
          <w:szCs w:val="24"/>
        </w:rPr>
      </w:pPr>
      <w:r>
        <w:rPr>
          <w:sz w:val="24"/>
          <w:szCs w:val="24"/>
        </w:rPr>
        <w:t xml:space="preserve"> «17» февраля </w:t>
      </w:r>
      <w:r w:rsidRPr="00C12FA4">
        <w:rPr>
          <w:sz w:val="24"/>
          <w:szCs w:val="24"/>
        </w:rPr>
        <w:t>201</w:t>
      </w:r>
      <w:r>
        <w:rPr>
          <w:sz w:val="24"/>
          <w:szCs w:val="24"/>
        </w:rPr>
        <w:t>6</w:t>
      </w:r>
      <w:r w:rsidRPr="00C12FA4">
        <w:rPr>
          <w:sz w:val="24"/>
          <w:szCs w:val="24"/>
        </w:rPr>
        <w:t xml:space="preserve"> г.</w:t>
      </w:r>
    </w:p>
    <w:p w:rsidR="002D5AB4" w:rsidRPr="00C12FA4" w:rsidRDefault="002D5AB4" w:rsidP="002D5AB4">
      <w:pPr>
        <w:ind w:firstLine="0"/>
        <w:jc w:val="left"/>
        <w:rPr>
          <w:sz w:val="24"/>
          <w:szCs w:val="24"/>
        </w:rPr>
      </w:pPr>
    </w:p>
    <w:p w:rsidR="002D5AB4" w:rsidRPr="00C12FA4" w:rsidRDefault="002D5AB4" w:rsidP="002D5AB4">
      <w:pPr>
        <w:spacing w:line="240" w:lineRule="auto"/>
        <w:ind w:left="6804" w:firstLine="0"/>
        <w:rPr>
          <w:b/>
          <w:kern w:val="36"/>
          <w:sz w:val="24"/>
          <w:szCs w:val="24"/>
        </w:rPr>
      </w:pPr>
      <w:r w:rsidRPr="00C12FA4">
        <w:rPr>
          <w:b/>
          <w:kern w:val="36"/>
          <w:sz w:val="24"/>
          <w:szCs w:val="24"/>
        </w:rPr>
        <w:t>Согласовано на заседании</w:t>
      </w:r>
    </w:p>
    <w:p w:rsidR="002D5AB4" w:rsidRPr="00C12FA4" w:rsidRDefault="002D5AB4" w:rsidP="002D5AB4">
      <w:pPr>
        <w:spacing w:line="240" w:lineRule="auto"/>
        <w:ind w:left="6804" w:firstLine="0"/>
        <w:rPr>
          <w:b/>
          <w:kern w:val="36"/>
          <w:sz w:val="24"/>
          <w:szCs w:val="24"/>
        </w:rPr>
      </w:pPr>
      <w:r w:rsidRPr="00C12FA4">
        <w:rPr>
          <w:b/>
          <w:kern w:val="36"/>
          <w:sz w:val="24"/>
          <w:szCs w:val="24"/>
        </w:rPr>
        <w:t>закупочной комиссии</w:t>
      </w:r>
    </w:p>
    <w:p w:rsidR="002D5AB4" w:rsidRPr="00C12FA4" w:rsidRDefault="002D5AB4" w:rsidP="002D5AB4">
      <w:pPr>
        <w:spacing w:line="240" w:lineRule="auto"/>
        <w:ind w:left="6804" w:firstLine="0"/>
        <w:rPr>
          <w:b/>
          <w:kern w:val="36"/>
          <w:sz w:val="24"/>
          <w:szCs w:val="24"/>
        </w:rPr>
      </w:pPr>
      <w:r>
        <w:rPr>
          <w:b/>
          <w:kern w:val="36"/>
          <w:sz w:val="24"/>
          <w:szCs w:val="24"/>
        </w:rPr>
        <w:t>Протокол № 0029-ЛП-16</w:t>
      </w:r>
    </w:p>
    <w:p w:rsidR="002D5AB4" w:rsidRPr="00C12FA4" w:rsidRDefault="002D5AB4" w:rsidP="002D5AB4">
      <w:pPr>
        <w:spacing w:line="240" w:lineRule="auto"/>
        <w:ind w:left="6804" w:firstLine="0"/>
        <w:rPr>
          <w:b/>
          <w:kern w:val="36"/>
          <w:sz w:val="24"/>
          <w:szCs w:val="24"/>
        </w:rPr>
      </w:pPr>
      <w:r>
        <w:rPr>
          <w:b/>
          <w:kern w:val="36"/>
          <w:sz w:val="24"/>
          <w:szCs w:val="24"/>
        </w:rPr>
        <w:t>от «17» 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2D5AB4">
        <w:rPr>
          <w:b/>
          <w:sz w:val="24"/>
          <w:szCs w:val="24"/>
        </w:rPr>
        <w:t xml:space="preserve">заключения </w:t>
      </w:r>
      <w:r w:rsidR="002D5AB4">
        <w:rPr>
          <w:b/>
          <w:sz w:val="24"/>
          <w:szCs w:val="24"/>
        </w:rPr>
        <w:t>Договора</w:t>
      </w:r>
      <w:r w:rsidR="00366652" w:rsidRPr="002D5AB4">
        <w:rPr>
          <w:b/>
          <w:sz w:val="24"/>
          <w:szCs w:val="24"/>
        </w:rPr>
        <w:t xml:space="preserve"> на оказание услуг по </w:t>
      </w:r>
      <w:r w:rsidR="002D5AB4" w:rsidRPr="002D5AB4">
        <w:rPr>
          <w:b/>
          <w:sz w:val="24"/>
        </w:rPr>
        <w:t>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Грязинского, Становлянского районов Липецкой области</w:t>
      </w:r>
      <w:r w:rsidR="003D01E9">
        <w:rPr>
          <w:b/>
          <w:sz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2D5AB4">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235620">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Pr>
          <w:noProof/>
        </w:rPr>
        <w:t>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Pr>
          <w:noProof/>
        </w:rPr>
        <w:t>14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Pr>
          <w:noProof/>
        </w:rPr>
        <w:t>34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Pr>
          <w:noProof/>
        </w:rPr>
        <w:t>47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Pr>
          <w:noProof/>
        </w:rPr>
        <w:t>49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Pr>
          <w:noProof/>
        </w:rPr>
        <w:t>51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Pr>
          <w:noProof/>
        </w:rPr>
        <w:t>53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Pr>
          <w:noProof/>
        </w:rPr>
        <w:t>60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Pr>
          <w:noProof/>
        </w:rPr>
        <w:t>62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Pr>
          <w:noProof/>
        </w:rPr>
        <w:t>64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Pr>
          <w:noProof/>
        </w:rPr>
        <w:t>66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Pr>
          <w:noProof/>
        </w:rPr>
        <w:t>71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Pr>
          <w:noProof/>
        </w:rPr>
        <w:t>76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Pr>
          <w:noProof/>
        </w:rPr>
        <w:t>78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Pr>
          <w:noProof/>
        </w:rPr>
        <w:t>80</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301DAE" w:rsidRDefault="00301DA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 ПАО «МРСК </w:t>
      </w:r>
      <w:r w:rsidRPr="00702B2C">
        <w:rPr>
          <w:iCs/>
          <w:sz w:val="24"/>
          <w:szCs w:val="24"/>
        </w:rPr>
        <w:t>Центра» (далее – Заказчик или Организатор) (почтовый адрес: РФ, 127018, г. Москва, ул. 2-я Ямская, 4</w:t>
      </w:r>
      <w:r>
        <w:rPr>
          <w:iCs/>
          <w:sz w:val="24"/>
          <w:szCs w:val="24"/>
        </w:rPr>
        <w:t>, с</w:t>
      </w:r>
      <w:r w:rsidRPr="00702B2C">
        <w:rPr>
          <w:iCs/>
          <w:sz w:val="24"/>
          <w:szCs w:val="24"/>
        </w:rPr>
        <w:t xml:space="preserve">екретарь Закупочной комиссии – </w:t>
      </w:r>
      <w:r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Pr>
          <w:iCs/>
          <w:sz w:val="24"/>
          <w:szCs w:val="24"/>
        </w:rPr>
        <w:t xml:space="preserve"> Назимов Д.А., контактные телефоны: (4742</w:t>
      </w:r>
      <w:r w:rsidRPr="00702B2C">
        <w:rPr>
          <w:iCs/>
          <w:sz w:val="24"/>
          <w:szCs w:val="24"/>
        </w:rPr>
        <w:t xml:space="preserve">) </w:t>
      </w:r>
      <w:r>
        <w:rPr>
          <w:iCs/>
          <w:sz w:val="24"/>
          <w:szCs w:val="24"/>
        </w:rPr>
        <w:t>22</w:t>
      </w:r>
      <w:r w:rsidRPr="00702B2C">
        <w:rPr>
          <w:iCs/>
          <w:sz w:val="24"/>
          <w:szCs w:val="24"/>
        </w:rPr>
        <w:t>-</w:t>
      </w:r>
      <w:r>
        <w:rPr>
          <w:iCs/>
          <w:sz w:val="24"/>
          <w:szCs w:val="24"/>
        </w:rPr>
        <w:t>83-67</w:t>
      </w:r>
      <w:r w:rsidRPr="00702B2C">
        <w:rPr>
          <w:iCs/>
          <w:sz w:val="24"/>
          <w:szCs w:val="24"/>
        </w:rPr>
        <w:t xml:space="preserve">, </w:t>
      </w:r>
      <w:r>
        <w:rPr>
          <w:sz w:val="24"/>
          <w:szCs w:val="24"/>
        </w:rPr>
        <w:t xml:space="preserve">адрес электронной почты: </w:t>
      </w:r>
      <w:r w:rsidRPr="00141C5D">
        <w:rPr>
          <w:rStyle w:val="a7"/>
          <w:lang w:eastAsia="ru-RU"/>
        </w:rPr>
        <w:t>nazimov.da@mrsk-1.ru</w:t>
      </w:r>
      <w:r w:rsidRPr="00702B2C">
        <w:rPr>
          <w:iCs/>
          <w:sz w:val="24"/>
          <w:szCs w:val="24"/>
        </w:rPr>
        <w:t xml:space="preserve">, </w:t>
      </w:r>
      <w:r w:rsidRPr="003C7095">
        <w:rPr>
          <w:iCs/>
          <w:sz w:val="24"/>
          <w:szCs w:val="24"/>
        </w:rPr>
        <w:t>ответственное лицо –</w:t>
      </w:r>
      <w:r w:rsidRPr="003C7095">
        <w:rPr>
          <w:sz w:val="24"/>
          <w:szCs w:val="24"/>
        </w:rPr>
        <w:t xml:space="preserve"> Шишлянникова Ирина Николаевна, контактный телефон - (4742) 22-81-25, адрес электронной почты: </w:t>
      </w:r>
      <w:hyperlink r:id="rId16" w:history="1">
        <w:r w:rsidRPr="003C7095">
          <w:rPr>
            <w:rStyle w:val="a7"/>
          </w:rPr>
          <w:t>shishlyannikova.in@mrsk-1.ru</w:t>
        </w:r>
      </w:hyperlink>
      <w:r>
        <w:t>.</w:t>
      </w:r>
      <w:r>
        <w:rPr>
          <w:sz w:val="24"/>
          <w:szCs w:val="24"/>
        </w:rPr>
        <w:t xml:space="preserve"> </w:t>
      </w:r>
      <w:r w:rsidRPr="00862664">
        <w:rPr>
          <w:iCs/>
          <w:sz w:val="24"/>
          <w:szCs w:val="24"/>
        </w:rPr>
        <w:t>Извещением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w:t>
      </w:r>
      <w:r w:rsidRPr="004F7A3F">
        <w:rPr>
          <w:sz w:val="24"/>
          <w:szCs w:val="24"/>
        </w:rPr>
        <w:t xml:space="preserve">опубликованным </w:t>
      </w:r>
      <w:r w:rsidRPr="004F7A3F">
        <w:rPr>
          <w:b/>
          <w:sz w:val="24"/>
          <w:szCs w:val="24"/>
        </w:rPr>
        <w:t>«</w:t>
      </w:r>
      <w:r w:rsidR="003D01E9">
        <w:rPr>
          <w:b/>
          <w:sz w:val="24"/>
          <w:szCs w:val="24"/>
        </w:rPr>
        <w:t>18</w:t>
      </w:r>
      <w:r w:rsidRPr="004F7A3F">
        <w:rPr>
          <w:b/>
          <w:sz w:val="24"/>
          <w:szCs w:val="24"/>
        </w:rPr>
        <w:t xml:space="preserve">» </w:t>
      </w:r>
      <w:r w:rsidR="003D01E9">
        <w:rPr>
          <w:b/>
          <w:sz w:val="24"/>
          <w:szCs w:val="24"/>
        </w:rPr>
        <w:t>февраля</w:t>
      </w:r>
      <w:r w:rsidRPr="004F7A3F">
        <w:rPr>
          <w:b/>
          <w:sz w:val="24"/>
          <w:szCs w:val="24"/>
        </w:rPr>
        <w:t xml:space="preserve"> 2016 г.</w:t>
      </w:r>
      <w:r w:rsidRPr="004F7A3F">
        <w:rPr>
          <w:sz w:val="24"/>
          <w:szCs w:val="24"/>
        </w:rPr>
        <w:t xml:space="preserve"> на официальном сайте (</w:t>
      </w:r>
      <w:hyperlink r:id="rId17" w:history="1">
        <w:r w:rsidRPr="004F7A3F">
          <w:rPr>
            <w:rStyle w:val="a7"/>
            <w:sz w:val="24"/>
            <w:szCs w:val="24"/>
          </w:rPr>
          <w:t>www.zakupki.</w:t>
        </w:r>
        <w:r w:rsidRPr="004F7A3F">
          <w:rPr>
            <w:rStyle w:val="a7"/>
            <w:sz w:val="24"/>
            <w:szCs w:val="24"/>
            <w:lang w:val="en-US"/>
          </w:rPr>
          <w:t>gov</w:t>
        </w:r>
        <w:r w:rsidRPr="004F7A3F">
          <w:rPr>
            <w:rStyle w:val="a7"/>
            <w:sz w:val="24"/>
            <w:szCs w:val="24"/>
          </w:rPr>
          <w:t>.ru</w:t>
        </w:r>
      </w:hyperlink>
      <w:r w:rsidRPr="004F7A3F">
        <w:rPr>
          <w:sz w:val="24"/>
          <w:szCs w:val="24"/>
        </w:rPr>
        <w:t>),</w:t>
      </w:r>
      <w:r w:rsidRPr="004F7A3F">
        <w:rPr>
          <w:iCs/>
          <w:sz w:val="24"/>
          <w:szCs w:val="24"/>
        </w:rPr>
        <w:t xml:space="preserve"> </w:t>
      </w:r>
      <w:r w:rsidRPr="004F7A3F">
        <w:rPr>
          <w:sz w:val="24"/>
          <w:szCs w:val="24"/>
        </w:rPr>
        <w:t xml:space="preserve">на сайте </w:t>
      </w:r>
      <w:r w:rsidRPr="004F7A3F">
        <w:rPr>
          <w:iCs/>
          <w:sz w:val="24"/>
          <w:szCs w:val="24"/>
        </w:rPr>
        <w:t>ПАО «МРСК Центра»</w:t>
      </w:r>
      <w:r w:rsidRPr="004F7A3F">
        <w:rPr>
          <w:sz w:val="24"/>
          <w:szCs w:val="24"/>
        </w:rPr>
        <w:t xml:space="preserve"> (</w:t>
      </w:r>
      <w:hyperlink r:id="rId18" w:history="1">
        <w:r w:rsidRPr="004F7A3F">
          <w:rPr>
            <w:rStyle w:val="a7"/>
            <w:sz w:val="24"/>
            <w:szCs w:val="24"/>
          </w:rPr>
          <w:t>www.mrsk-1.ru</w:t>
        </w:r>
      </w:hyperlink>
      <w:r w:rsidRPr="004F7A3F">
        <w:rPr>
          <w:sz w:val="24"/>
          <w:szCs w:val="24"/>
        </w:rPr>
        <w:t xml:space="preserve">), на сайте электронной торговой площадки ПАО «Россети» </w:t>
      </w:r>
      <w:hyperlink r:id="rId19" w:history="1">
        <w:r w:rsidRPr="004F7A3F">
          <w:rPr>
            <w:rStyle w:val="a7"/>
            <w:sz w:val="24"/>
            <w:szCs w:val="24"/>
          </w:rPr>
          <w:t>www.b2b-mrsk.ru</w:t>
        </w:r>
      </w:hyperlink>
      <w:r w:rsidRPr="004F7A3F">
        <w:rPr>
          <w:sz w:val="24"/>
          <w:szCs w:val="24"/>
        </w:rPr>
        <w:t xml:space="preserve"> (далее — ЭТП)</w:t>
      </w:r>
      <w:r w:rsidR="00702B2C" w:rsidRPr="004D7428">
        <w:rPr>
          <w:sz w:val="24"/>
          <w:szCs w:val="24"/>
        </w:rPr>
        <w:t xml:space="preserve">, </w:t>
      </w:r>
      <w:r w:rsidR="00717F60" w:rsidRPr="004D7428">
        <w:rPr>
          <w:iCs/>
          <w:sz w:val="24"/>
          <w:szCs w:val="24"/>
        </w:rPr>
        <w:t>приг</w:t>
      </w:r>
      <w:r w:rsidR="00717F60"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Pr>
          <w:sz w:val="24"/>
          <w:szCs w:val="24"/>
        </w:rPr>
        <w:t xml:space="preserve">, </w:t>
      </w:r>
      <w:r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 w:val="24"/>
          <w:szCs w:val="24"/>
        </w:rPr>
        <w:t>,</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00717F60"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Pr="00301DAE">
        <w:rPr>
          <w:sz w:val="24"/>
          <w:szCs w:val="24"/>
        </w:rPr>
        <w:t>Договора</w:t>
      </w:r>
      <w:r w:rsidR="00366652" w:rsidRPr="00301DAE">
        <w:rPr>
          <w:sz w:val="24"/>
          <w:szCs w:val="24"/>
        </w:rPr>
        <w:t xml:space="preserve"> на оказание услуг по</w:t>
      </w:r>
      <w:r w:rsidRPr="00301DAE">
        <w:rPr>
          <w:sz w:val="24"/>
          <w:szCs w:val="24"/>
        </w:rPr>
        <w:t xml:space="preserve"> </w:t>
      </w:r>
      <w:r w:rsidRPr="00301DAE">
        <w:rPr>
          <w:sz w:val="24"/>
        </w:rPr>
        <w:t>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Грязинского, Становлянского районов Липецкой области</w:t>
      </w:r>
      <w:r w:rsidR="00366652" w:rsidRPr="00301DAE">
        <w:rPr>
          <w:sz w:val="24"/>
          <w:szCs w:val="24"/>
        </w:rPr>
        <w:t xml:space="preserve"> </w:t>
      </w:r>
      <w:r w:rsidR="005573EC" w:rsidRPr="003C7095">
        <w:rPr>
          <w:sz w:val="24"/>
          <w:szCs w:val="24"/>
        </w:rPr>
        <w:t>для нужд ПАО «МРСК Центра» (филиала «Липецкэнерго»</w:t>
      </w:r>
      <w:r w:rsidR="003D01E9">
        <w:rPr>
          <w:sz w:val="24"/>
          <w:szCs w:val="24"/>
        </w:rPr>
        <w:t>)</w:t>
      </w:r>
      <w:r w:rsidR="005573EC" w:rsidRPr="003C7095">
        <w:rPr>
          <w:sz w:val="24"/>
          <w:szCs w:val="24"/>
        </w:rPr>
        <w:t>, расположенного по адресу: РФ, 398001, г. Липецк, ул. 50-лет НЛМК, 33)</w:t>
      </w:r>
      <w:r w:rsidR="00717F60" w:rsidRPr="00301DAE">
        <w:rPr>
          <w:sz w:val="24"/>
          <w:szCs w:val="24"/>
        </w:rPr>
        <w:t>.</w:t>
      </w:r>
      <w:bookmarkEnd w:id="11"/>
      <w:bookmarkEnd w:id="12"/>
      <w:bookmarkEnd w:id="13"/>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5573EC" w:rsidRPr="00301DAE">
        <w:rPr>
          <w:sz w:val="24"/>
          <w:szCs w:val="24"/>
        </w:rPr>
        <w:t xml:space="preserve">Договора на оказание услуг по </w:t>
      </w:r>
      <w:r w:rsidR="005573EC" w:rsidRPr="00301DAE">
        <w:rPr>
          <w:sz w:val="24"/>
        </w:rPr>
        <w:t>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Грязинского, Становлянского районов Липецкой области</w:t>
      </w:r>
      <w:r w:rsidR="005573EC" w:rsidRPr="00301DAE">
        <w:rPr>
          <w:sz w:val="24"/>
          <w:szCs w:val="24"/>
        </w:rPr>
        <w:t xml:space="preserve"> </w:t>
      </w:r>
      <w:r w:rsidR="005573EC" w:rsidRPr="003C7095">
        <w:rPr>
          <w:sz w:val="24"/>
          <w:szCs w:val="24"/>
        </w:rPr>
        <w:t>для нужд ПАО «МРСК Центра» (филиала</w:t>
      </w:r>
      <w:r w:rsidR="005573EC">
        <w:rPr>
          <w:sz w:val="24"/>
          <w:szCs w:val="24"/>
        </w:rPr>
        <w:t xml:space="preserve"> «Липецкэнерго»</w:t>
      </w:r>
      <w:r w:rsidR="003D01E9">
        <w:rPr>
          <w:sz w:val="24"/>
          <w:szCs w:val="24"/>
        </w:rPr>
        <w:t>)</w:t>
      </w:r>
      <w:r w:rsidR="005573EC">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E949E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Pr>
          <w:sz w:val="24"/>
          <w:szCs w:val="24"/>
        </w:rPr>
        <w:t>оказания услуг</w:t>
      </w:r>
      <w:r w:rsidR="00E949E0">
        <w:rPr>
          <w:sz w:val="24"/>
          <w:szCs w:val="24"/>
        </w:rPr>
        <w:t xml:space="preserve">: </w:t>
      </w:r>
      <w:r w:rsidR="008C0DE2" w:rsidRPr="00E949E0">
        <w:rPr>
          <w:b/>
          <w:sz w:val="24"/>
          <w:szCs w:val="24"/>
        </w:rPr>
        <w:t>в соответствии со сроками, указанными в Приложении №1 настоящей Документации</w:t>
      </w:r>
      <w:r w:rsidR="00717F60" w:rsidRPr="00E949E0">
        <w:rPr>
          <w:sz w:val="24"/>
          <w:szCs w:val="24"/>
        </w:rPr>
        <w:t>.</w:t>
      </w:r>
      <w:bookmarkStart w:id="20" w:name="_GoBack"/>
      <w:bookmarkEnd w:id="19"/>
      <w:bookmarkEnd w:id="20"/>
    </w:p>
    <w:p w:rsidR="008D2928" w:rsidRPr="00E949E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66652">
        <w:rPr>
          <w:sz w:val="24"/>
          <w:szCs w:val="24"/>
        </w:rPr>
        <w:t xml:space="preserve">Оказание услуг Участником </w:t>
      </w:r>
      <w:r w:rsidRPr="00E949E0">
        <w:rPr>
          <w:sz w:val="24"/>
          <w:szCs w:val="24"/>
        </w:rPr>
        <w:t xml:space="preserve">будет осуществляться на </w:t>
      </w:r>
      <w:r w:rsidR="008C0DE2" w:rsidRPr="00E949E0">
        <w:rPr>
          <w:sz w:val="24"/>
          <w:szCs w:val="24"/>
        </w:rPr>
        <w:t>территории Российской Федерации</w:t>
      </w:r>
      <w:r w:rsidRPr="00E949E0">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E949E0">
        <w:rPr>
          <w:iCs/>
          <w:sz w:val="24"/>
          <w:szCs w:val="24"/>
        </w:rPr>
        <w:t>календарных</w:t>
      </w:r>
      <w:r w:rsidR="00366652"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A35E74">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A35E74" w:rsidRPr="00A35E74">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A35E74">
        <w:rPr>
          <w:iCs/>
          <w:sz w:val="24"/>
          <w:szCs w:val="24"/>
        </w:rPr>
        <w:t>5</w:t>
      </w:r>
      <w:r w:rsidR="000F1BD0">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ом(</w:t>
      </w:r>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r w:rsidRPr="00D66D85">
        <w:rPr>
          <w:sz w:val="24"/>
          <w:szCs w:val="24"/>
        </w:rPr>
        <w:t>ях</w:t>
      </w:r>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п.п.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A35E74">
        <w:rPr>
          <w:sz w:val="24"/>
          <w:szCs w:val="24"/>
        </w:rPr>
        <w:t>1.1.7</w:t>
      </w:r>
      <w:r w:rsidR="000F1BD0">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0765"/>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A35E74" w:rsidRPr="00A35E74">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0766"/>
      <w:bookmarkEnd w:id="33"/>
      <w:r w:rsidRPr="00E71A48">
        <w:t>Особые положения в связи с проведением Запроса предложений на ЭТП</w:t>
      </w:r>
      <w:bookmarkEnd w:id="34"/>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5" w:name="__RefNumPara__1267_443845793"/>
      <w:bookmarkStart w:id="36" w:name="_Toc441130767"/>
      <w:bookmarkEnd w:id="35"/>
      <w:r w:rsidRPr="004D742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A35E74" w:rsidRPr="00A35E74">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A35E74" w:rsidRPr="00A35E74">
        <w:rPr>
          <w:sz w:val="24"/>
          <w:szCs w:val="24"/>
        </w:rPr>
        <w:t xml:space="preserve"> 1.4.2 </w:t>
      </w:r>
      <w:r w:rsidR="00F31EC7">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076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A35E74" w:rsidRPr="00A35E74">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769"/>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1664"/>
      <w:bookmarkStart w:id="60" w:name="_Toc440877321"/>
      <w:bookmarkStart w:id="61"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A35E74">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1665"/>
      <w:bookmarkStart w:id="68" w:name="_Toc440877322"/>
      <w:bookmarkStart w:id="69"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A35E74" w:rsidRPr="00A35E74">
        <w:rPr>
          <w:b w:val="0"/>
          <w:szCs w:val="24"/>
        </w:rPr>
        <w:t>3.3</w:t>
      </w:r>
      <w:r w:rsidR="00F31EC7">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1666"/>
      <w:bookmarkStart w:id="76" w:name="_Toc440877323"/>
      <w:bookmarkStart w:id="77"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A35E74" w:rsidRPr="00A35E74">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1667"/>
      <w:bookmarkStart w:id="84" w:name="_Toc440877324"/>
      <w:bookmarkStart w:id="85"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A35E74" w:rsidRPr="00A35E74">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A35E74">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A35E74" w:rsidRPr="00A35E74">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A35E74">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A35E74">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1668"/>
      <w:bookmarkStart w:id="92" w:name="_Toc440877325"/>
      <w:bookmarkStart w:id="93"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A35E74">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1669"/>
      <w:bookmarkStart w:id="100" w:name="_Toc440877326"/>
      <w:bookmarkStart w:id="101"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A35E74">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A35E74">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0776"/>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0777"/>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1672"/>
      <w:bookmarkStart w:id="120" w:name="_Toc440877329"/>
      <w:bookmarkStart w:id="121"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1673"/>
      <w:bookmarkStart w:id="133" w:name="_Toc440877330"/>
      <w:bookmarkStart w:id="134"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A35E74">
        <w:rPr>
          <w:b w:val="0"/>
        </w:rPr>
        <w:t>5.5</w:t>
      </w:r>
      <w:r w:rsidR="000F1BD0">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1674"/>
      <w:bookmarkStart w:id="146" w:name="_Toc440877331"/>
      <w:bookmarkStart w:id="147"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1130781"/>
      <w:r w:rsidRPr="003303E9">
        <w:rPr>
          <w:bCs w:val="0"/>
        </w:rPr>
        <w:t>Антикоррупционная оговорка, включаемая в проект договора</w:t>
      </w:r>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1676"/>
      <w:bookmarkStart w:id="159" w:name="_Toc440877333"/>
      <w:bookmarkStart w:id="160"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A35E74">
        <w:rPr>
          <w:b w:val="0"/>
        </w:rPr>
        <w:t>2.2.3</w:t>
      </w:r>
      <w:r w:rsidR="000F1BD0">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1677"/>
      <w:bookmarkStart w:id="171" w:name="_Toc440877334"/>
      <w:bookmarkStart w:id="172"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1678"/>
      <w:bookmarkStart w:id="184" w:name="_Toc440877335"/>
      <w:bookmarkStart w:id="185" w:name="_Toc44113078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078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1681"/>
      <w:bookmarkStart w:id="201" w:name="_Toc440877338"/>
      <w:bookmarkStart w:id="202" w:name="_Toc44113078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A35E74" w:rsidRPr="00A35E74">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A35E74" w:rsidRPr="00A35E74">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A35E74" w:rsidRPr="00A35E74">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A35E74">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A35E74" w:rsidRPr="00A35E74">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A35E74" w:rsidRPr="00A35E74">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A35E74" w:rsidRPr="00A35E74">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A35E74" w:rsidRPr="00A35E74">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A35E74" w:rsidRPr="00A35E74">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A35E74" w:rsidRPr="00A35E74">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1682"/>
      <w:bookmarkStart w:id="214" w:name="_Toc440877339"/>
      <w:bookmarkStart w:id="215"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078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A35E74" w:rsidRPr="00A35E74">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790"/>
      <w:bookmarkEnd w:id="219"/>
      <w:bookmarkEnd w:id="220"/>
      <w:r w:rsidRPr="00E71A48">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1685"/>
      <w:bookmarkStart w:id="231" w:name="_Toc440877342"/>
      <w:bookmarkStart w:id="232" w:name="_Toc44113079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A35E74">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A35E74">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A35E74">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A35E74">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A35E74">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A35E74">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A35E74">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A35E74">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A35E74" w:rsidRPr="00A35E74">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w:t>
      </w:r>
      <w:r w:rsidRPr="004D7428">
        <w:rPr>
          <w:bCs w:val="0"/>
          <w:sz w:val="24"/>
          <w:szCs w:val="24"/>
        </w:rPr>
        <w:lastRenderedPageBreak/>
        <w:t xml:space="preserve">(подраздел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плана распределения объемов </w:t>
      </w:r>
      <w:r w:rsidR="00B76768" w:rsidRPr="004D7428">
        <w:rPr>
          <w:bCs w:val="0"/>
          <w:sz w:val="24"/>
          <w:szCs w:val="24"/>
        </w:rPr>
        <w:t>оказания услуг</w:t>
      </w:r>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A35E74" w:rsidRPr="00A35E74">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A35E74" w:rsidRPr="00A35E74">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A35E74">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A35E74" w:rsidRPr="00A35E74">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5"/>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6"/>
      <w:bookmarkEnd w:id="237"/>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A35E74" w:rsidRPr="00A35E74">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A35E74" w:rsidRPr="00A35E74">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1686"/>
      <w:bookmarkStart w:id="247" w:name="_Toc440877343"/>
      <w:bookmarkStart w:id="248"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8"/>
      <w:bookmarkEnd w:id="239"/>
      <w:bookmarkEnd w:id="240"/>
      <w:r w:rsidRPr="004D7428">
        <w:rPr>
          <w:szCs w:val="24"/>
        </w:rPr>
        <w:t>ЭТП</w:t>
      </w:r>
      <w:bookmarkEnd w:id="241"/>
      <w:bookmarkEnd w:id="242"/>
      <w:bookmarkEnd w:id="243"/>
      <w:bookmarkEnd w:id="244"/>
      <w:bookmarkEnd w:id="245"/>
      <w:bookmarkEnd w:id="246"/>
      <w:bookmarkEnd w:id="247"/>
      <w:bookmarkEnd w:id="248"/>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1687"/>
      <w:bookmarkStart w:id="256" w:name="_Toc440877344"/>
      <w:bookmarkStart w:id="257"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9"/>
      <w:bookmarkEnd w:id="250"/>
      <w:bookmarkEnd w:id="251"/>
      <w:bookmarkEnd w:id="252"/>
      <w:bookmarkEnd w:id="253"/>
      <w:bookmarkEnd w:id="254"/>
      <w:bookmarkEnd w:id="255"/>
      <w:bookmarkEnd w:id="256"/>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bookmarkStart w:id="259" w:name="_Ref306008743"/>
      <w:bookmarkStart w:id="260" w:name="_Toc440361329"/>
      <w:bookmarkStart w:id="261" w:name="_Toc440376084"/>
      <w:bookmarkStart w:id="262" w:name="_Toc440376211"/>
      <w:bookmarkStart w:id="263" w:name="_Toc440382476"/>
      <w:bookmarkStart w:id="264"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A35E74" w:rsidRPr="00A35E74">
        <w:rPr>
          <w:bCs w:val="0"/>
          <w:sz w:val="24"/>
          <w:szCs w:val="24"/>
        </w:rPr>
        <w:t>3.3.1</w:t>
      </w:r>
      <w:r w:rsidR="00F31EC7">
        <w:fldChar w:fldCharType="end"/>
      </w:r>
      <w:r w:rsidRPr="004D7428">
        <w:rPr>
          <w:bCs w:val="0"/>
          <w:sz w:val="24"/>
          <w:szCs w:val="24"/>
        </w:rPr>
        <w:t xml:space="preserve">. </w:t>
      </w:r>
      <w:bookmarkEnd w:id="258"/>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4D7428">
        <w:rPr>
          <w:bCs w:val="0"/>
          <w:sz w:val="24"/>
          <w:szCs w:val="24"/>
        </w:rPr>
        <w:t xml:space="preserve"> не распространяются на нотариально </w:t>
      </w:r>
      <w:r w:rsidRPr="004D7428">
        <w:rPr>
          <w:bCs w:val="0"/>
          <w:sz w:val="24"/>
          <w:szCs w:val="24"/>
        </w:rPr>
        <w:lastRenderedPageBreak/>
        <w:t>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6" w:name="_Toc440631688"/>
      <w:bookmarkStart w:id="267" w:name="_Toc440877345"/>
      <w:bookmarkStart w:id="268" w:name="_Ref440879531"/>
      <w:bookmarkStart w:id="269"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9"/>
      <w:bookmarkEnd w:id="260"/>
      <w:bookmarkEnd w:id="261"/>
      <w:bookmarkEnd w:id="262"/>
      <w:bookmarkEnd w:id="263"/>
      <w:bookmarkEnd w:id="264"/>
      <w:bookmarkEnd w:id="266"/>
      <w:bookmarkEnd w:id="267"/>
      <w:bookmarkEnd w:id="268"/>
      <w:bookmarkEnd w:id="269"/>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A35E74">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70"/>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795"/>
      <w:r w:rsidRPr="00E71A48">
        <w:rPr>
          <w:szCs w:val="24"/>
        </w:rPr>
        <w:lastRenderedPageBreak/>
        <w:t xml:space="preserve">Требования к языку </w:t>
      </w:r>
      <w:r w:rsidR="004B5EB3" w:rsidRPr="00E71A48">
        <w:rPr>
          <w:szCs w:val="24"/>
        </w:rPr>
        <w:t>Заявк</w:t>
      </w:r>
      <w:r w:rsidRPr="00E71A48">
        <w:rPr>
          <w:szCs w:val="24"/>
        </w:rPr>
        <w:t>и</w:t>
      </w:r>
      <w:bookmarkEnd w:id="271"/>
      <w:bookmarkEnd w:id="272"/>
      <w:bookmarkEnd w:id="273"/>
      <w:bookmarkEnd w:id="274"/>
      <w:bookmarkEnd w:id="275"/>
      <w:bookmarkEnd w:id="276"/>
      <w:bookmarkEnd w:id="277"/>
      <w:bookmarkEnd w:id="27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796"/>
      <w:r w:rsidRPr="00E71A48">
        <w:rPr>
          <w:szCs w:val="24"/>
        </w:rPr>
        <w:t xml:space="preserve">Требования к валюте </w:t>
      </w:r>
      <w:r w:rsidR="004B5EB3" w:rsidRPr="00E71A48">
        <w:rPr>
          <w:szCs w:val="24"/>
        </w:rPr>
        <w:t>Заявк</w:t>
      </w:r>
      <w:r w:rsidRPr="00E71A48">
        <w:rPr>
          <w:szCs w:val="24"/>
        </w:rPr>
        <w:t>и</w:t>
      </w:r>
      <w:bookmarkEnd w:id="279"/>
      <w:bookmarkEnd w:id="280"/>
      <w:bookmarkEnd w:id="281"/>
      <w:bookmarkEnd w:id="282"/>
      <w:bookmarkEnd w:id="283"/>
      <w:bookmarkEnd w:id="284"/>
      <w:bookmarkEnd w:id="285"/>
      <w:bookmarkEnd w:id="28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7"/>
      <w:bookmarkEnd w:id="288"/>
      <w:bookmarkEnd w:id="289"/>
      <w:bookmarkEnd w:id="290"/>
      <w:bookmarkEnd w:id="291"/>
      <w:bookmarkEnd w:id="292"/>
      <w:bookmarkEnd w:id="293"/>
      <w:bookmarkEnd w:id="2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5"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5"/>
    </w:p>
    <w:p w:rsidR="00280464" w:rsidRPr="00E949E0" w:rsidRDefault="003D01E9" w:rsidP="00E949E0">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3D01E9">
        <w:rPr>
          <w:b/>
          <w:sz w:val="24"/>
          <w:szCs w:val="24"/>
        </w:rPr>
        <w:t>3 871 990</w:t>
      </w:r>
      <w:r w:rsidR="00155DAF" w:rsidRPr="003D01E9">
        <w:rPr>
          <w:sz w:val="24"/>
          <w:szCs w:val="24"/>
        </w:rPr>
        <w:t xml:space="preserve"> (</w:t>
      </w:r>
      <w:r w:rsidRPr="003D01E9">
        <w:rPr>
          <w:sz w:val="24"/>
          <w:szCs w:val="24"/>
        </w:rPr>
        <w:t>Три миллиона восемьсот семьдесят одна тысяча девятьсот девяносто</w:t>
      </w:r>
      <w:r w:rsidR="00155DAF" w:rsidRPr="003D01E9">
        <w:rPr>
          <w:sz w:val="24"/>
          <w:szCs w:val="24"/>
        </w:rPr>
        <w:t xml:space="preserve">) </w:t>
      </w:r>
      <w:r>
        <w:rPr>
          <w:sz w:val="24"/>
          <w:szCs w:val="24"/>
        </w:rPr>
        <w:t>рублей</w:t>
      </w:r>
      <w:r w:rsidR="00155DAF" w:rsidRPr="003D01E9">
        <w:rPr>
          <w:sz w:val="24"/>
          <w:szCs w:val="24"/>
        </w:rPr>
        <w:t xml:space="preserve"> 00 копеек РФ, без учета НДС; НДС составляет </w:t>
      </w:r>
      <w:r w:rsidRPr="003D01E9">
        <w:rPr>
          <w:b/>
          <w:sz w:val="24"/>
          <w:szCs w:val="24"/>
        </w:rPr>
        <w:t>696 958</w:t>
      </w:r>
      <w:r w:rsidR="00155DAF" w:rsidRPr="003D01E9">
        <w:rPr>
          <w:sz w:val="24"/>
          <w:szCs w:val="24"/>
        </w:rPr>
        <w:t xml:space="preserve"> (</w:t>
      </w:r>
      <w:r w:rsidRPr="003D01E9">
        <w:rPr>
          <w:sz w:val="24"/>
          <w:szCs w:val="24"/>
        </w:rPr>
        <w:t>Шестьсот девяносто шесть тысяч девятьсот пятьдесят восемь</w:t>
      </w:r>
      <w:r w:rsidR="00155DAF" w:rsidRPr="003D01E9">
        <w:rPr>
          <w:sz w:val="24"/>
          <w:szCs w:val="24"/>
        </w:rPr>
        <w:t xml:space="preserve">) рублей </w:t>
      </w:r>
      <w:r>
        <w:rPr>
          <w:sz w:val="24"/>
          <w:szCs w:val="24"/>
        </w:rPr>
        <w:t>20</w:t>
      </w:r>
      <w:r w:rsidR="00155DAF" w:rsidRPr="003D01E9">
        <w:rPr>
          <w:sz w:val="24"/>
          <w:szCs w:val="24"/>
        </w:rPr>
        <w:t xml:space="preserve"> копеек РФ; </w:t>
      </w:r>
      <w:r w:rsidRPr="003D01E9">
        <w:rPr>
          <w:b/>
          <w:sz w:val="24"/>
          <w:szCs w:val="24"/>
        </w:rPr>
        <w:t>4 568 948</w:t>
      </w:r>
      <w:r w:rsidR="00155DAF" w:rsidRPr="003D01E9">
        <w:rPr>
          <w:sz w:val="24"/>
          <w:szCs w:val="24"/>
        </w:rPr>
        <w:t xml:space="preserve"> (</w:t>
      </w:r>
      <w:r w:rsidR="00D52FF0" w:rsidRPr="00D52FF0">
        <w:rPr>
          <w:sz w:val="24"/>
          <w:szCs w:val="24"/>
        </w:rPr>
        <w:t>Четыре миллиона пятьсот шестьдесят восемь тысяч девятьсот сорок восемь</w:t>
      </w:r>
      <w:r w:rsidR="00155DAF" w:rsidRPr="003D01E9">
        <w:rPr>
          <w:sz w:val="24"/>
          <w:szCs w:val="24"/>
        </w:rPr>
        <w:t xml:space="preserve">) рублей </w:t>
      </w:r>
      <w:r>
        <w:rPr>
          <w:sz w:val="24"/>
          <w:szCs w:val="24"/>
        </w:rPr>
        <w:t>20</w:t>
      </w:r>
      <w:r w:rsidR="00155DAF" w:rsidRPr="003D01E9">
        <w:rPr>
          <w:sz w:val="24"/>
          <w:szCs w:val="24"/>
        </w:rPr>
        <w:t xml:space="preserve"> копеек РФ, с учетом НДС</w:t>
      </w:r>
      <w:r w:rsidR="00280464" w:rsidRPr="003D01E9">
        <w:rPr>
          <w:rFonts w:eastAsia="Calibri"/>
          <w:sz w:val="24"/>
          <w:szCs w:val="24"/>
          <w:lang w:eastAsia="en-US"/>
        </w:rPr>
        <w:t>.</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D52FF0">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A35E74">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w:t>
      </w:r>
      <w:r w:rsidR="00A35E74" w:rsidRPr="00546518">
        <w:rPr>
          <w:bCs w:val="0"/>
          <w:sz w:val="24"/>
          <w:szCs w:val="24"/>
        </w:rPr>
        <w:lastRenderedPageBreak/>
        <w:t>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A35E74">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6" w:name="_Ref191386407"/>
      <w:bookmarkStart w:id="297" w:name="_Ref191386526"/>
      <w:bookmarkStart w:id="298" w:name="_Toc440361333"/>
      <w:bookmarkStart w:id="299" w:name="_Toc440376088"/>
      <w:bookmarkStart w:id="300" w:name="_Toc440376215"/>
      <w:bookmarkStart w:id="301" w:name="_Toc440382480"/>
      <w:bookmarkStart w:id="302" w:name="_Toc440447150"/>
      <w:bookmarkStart w:id="303" w:name="_Toc440631692"/>
      <w:bookmarkStart w:id="304" w:name="_Toc440877349"/>
      <w:bookmarkStart w:id="305" w:name="_Toc441130798"/>
      <w:bookmarkStart w:id="30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6"/>
      <w:bookmarkEnd w:id="297"/>
      <w:bookmarkEnd w:id="298"/>
      <w:bookmarkEnd w:id="299"/>
      <w:bookmarkEnd w:id="300"/>
      <w:bookmarkEnd w:id="301"/>
      <w:bookmarkEnd w:id="302"/>
      <w:bookmarkEnd w:id="303"/>
      <w:bookmarkEnd w:id="304"/>
      <w:bookmarkEnd w:id="30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7" w:name="_Ref93090116"/>
      <w:bookmarkStart w:id="308" w:name="_Ref191386482"/>
      <w:bookmarkStart w:id="309" w:name="_Ref440291364"/>
      <w:bookmarkEnd w:id="30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7"/>
      <w:r w:rsidRPr="00E71A48">
        <w:rPr>
          <w:bCs w:val="0"/>
          <w:sz w:val="24"/>
          <w:szCs w:val="24"/>
        </w:rPr>
        <w:t>:</w:t>
      </w:r>
      <w:bookmarkStart w:id="310" w:name="_Ref306004833"/>
      <w:bookmarkEnd w:id="30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A35E74" w:rsidRPr="00A35E74">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A35E74">
        <w:rPr>
          <w:bCs w:val="0"/>
          <w:sz w:val="24"/>
          <w:szCs w:val="24"/>
        </w:rPr>
        <w:t>3.3.10</w:t>
      </w:r>
      <w:r w:rsidR="000F1BD0">
        <w:rPr>
          <w:bCs w:val="0"/>
          <w:sz w:val="24"/>
          <w:szCs w:val="24"/>
        </w:rPr>
        <w:fldChar w:fldCharType="end"/>
      </w:r>
      <w:r w:rsidRPr="000F4365">
        <w:rPr>
          <w:bCs w:val="0"/>
          <w:sz w:val="24"/>
          <w:szCs w:val="24"/>
        </w:rPr>
        <w:t xml:space="preserve">. </w:t>
      </w:r>
      <w:bookmarkEnd w:id="309"/>
      <w:bookmarkEnd w:id="310"/>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2" w:name="_Ref306032455"/>
      <w:r w:rsidRPr="00E71A48">
        <w:rPr>
          <w:bCs w:val="0"/>
          <w:color w:val="000000"/>
          <w:sz w:val="24"/>
          <w:szCs w:val="24"/>
        </w:rPr>
        <w:t xml:space="preserve">должен </w:t>
      </w:r>
      <w:bookmarkStart w:id="31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2"/>
      <w:bookmarkEnd w:id="31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4"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4"/>
    </w:p>
    <w:p w:rsidR="00DC7643" w:rsidRPr="00E949E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w:t>
      </w:r>
      <w:r w:rsidRPr="00E949E0">
        <w:rPr>
          <w:sz w:val="24"/>
          <w:szCs w:val="24"/>
        </w:rPr>
        <w:t xml:space="preserve">наличие данных разрешающих документов необходимо для оказания услуг, указанных в п. </w:t>
      </w:r>
      <w:r w:rsidR="00F31EC7" w:rsidRPr="00E949E0">
        <w:fldChar w:fldCharType="begin"/>
      </w:r>
      <w:r w:rsidR="00F31EC7" w:rsidRPr="00E949E0">
        <w:instrText xml:space="preserve"> REF _Ref440275279 \r \h  \* MERGEFORMAT </w:instrText>
      </w:r>
      <w:r w:rsidR="00F31EC7" w:rsidRPr="00E949E0">
        <w:fldChar w:fldCharType="separate"/>
      </w:r>
      <w:r w:rsidR="00A35E74" w:rsidRPr="00E949E0">
        <w:rPr>
          <w:sz w:val="24"/>
          <w:szCs w:val="24"/>
        </w:rPr>
        <w:t>1.1.4</w:t>
      </w:r>
      <w:r w:rsidR="00F31EC7" w:rsidRPr="00E949E0">
        <w:fldChar w:fldCharType="end"/>
      </w:r>
      <w:r w:rsidRPr="00E949E0">
        <w:rPr>
          <w:sz w:val="24"/>
          <w:szCs w:val="24"/>
        </w:rPr>
        <w:t xml:space="preserve"> и разделе </w:t>
      </w:r>
      <w:r w:rsidR="00F31EC7" w:rsidRPr="00E949E0">
        <w:fldChar w:fldCharType="begin"/>
      </w:r>
      <w:r w:rsidR="00F31EC7" w:rsidRPr="00E949E0">
        <w:instrText xml:space="preserve"> REF _Ref440270568 \r \h  \* MERGEFORMAT </w:instrText>
      </w:r>
      <w:r w:rsidR="00F31EC7" w:rsidRPr="00E949E0">
        <w:fldChar w:fldCharType="separate"/>
      </w:r>
      <w:r w:rsidR="00A35E74" w:rsidRPr="00E949E0">
        <w:t>4</w:t>
      </w:r>
      <w:r w:rsidR="00F31EC7" w:rsidRPr="00E949E0">
        <w:fldChar w:fldCharType="end"/>
      </w:r>
      <w:r w:rsidRPr="00E949E0">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т.ч.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производственные, трудовые), обладать необходимыми </w:t>
      </w:r>
      <w:r w:rsidRPr="00680B79">
        <w:rPr>
          <w:sz w:val="24"/>
          <w:szCs w:val="24"/>
        </w:rPr>
        <w:lastRenderedPageBreak/>
        <w:t>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5"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5"/>
      <w:bookmarkEnd w:id="31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7"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w:t>
      </w:r>
      <w:r w:rsidRPr="00F82225">
        <w:rPr>
          <w:sz w:val="24"/>
          <w:szCs w:val="24"/>
        </w:rPr>
        <w:lastRenderedPageBreak/>
        <w:t>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A35E74" w:rsidRPr="008D44B7">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Pr>
          <w:sz w:val="24"/>
          <w:szCs w:val="24"/>
        </w:rPr>
        <w:t>)</w:t>
      </w:r>
      <w:r w:rsidRPr="00F82225">
        <w:rPr>
          <w:sz w:val="24"/>
          <w:szCs w:val="24"/>
        </w:rPr>
        <w:t>;</w:t>
      </w:r>
      <w:bookmarkEnd w:id="31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A35E74">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9"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A35E74">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2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A35E74">
        <w:rPr>
          <w:sz w:val="24"/>
          <w:szCs w:val="24"/>
        </w:rPr>
        <w:t>5.7.2</w:t>
      </w:r>
      <w:r w:rsidR="000F1BD0">
        <w:rPr>
          <w:sz w:val="24"/>
          <w:szCs w:val="24"/>
        </w:rPr>
        <w:fldChar w:fldCharType="end"/>
      </w:r>
      <w:r w:rsidR="003F3A69">
        <w:rPr>
          <w:sz w:val="24"/>
          <w:szCs w:val="24"/>
        </w:rPr>
        <w:t>)</w:t>
      </w:r>
      <w:r w:rsidRPr="007D7C50">
        <w:rPr>
          <w:sz w:val="24"/>
          <w:szCs w:val="24"/>
        </w:rPr>
        <w:t>;</w:t>
      </w:r>
      <w:bookmarkEnd w:id="32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A35E74" w:rsidRPr="00A35E74">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A35E74">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A35E74">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A35E74">
        <w:rPr>
          <w:sz w:val="24"/>
          <w:szCs w:val="24"/>
        </w:rPr>
        <w:t>5.10</w:t>
      </w:r>
      <w:r w:rsidR="000F1BD0">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A35E74">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lastRenderedPageBreak/>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A35E74" w:rsidRPr="00A35E74">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w:t>
      </w:r>
      <w:r w:rsidRPr="007D7C50">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1" w:name="_Ref191386451"/>
      <w:bookmarkStart w:id="322" w:name="_Ref440271628"/>
      <w:bookmarkStart w:id="323" w:name="_Toc440361334"/>
      <w:bookmarkStart w:id="324" w:name="_Toc440376089"/>
      <w:bookmarkStart w:id="325" w:name="_Toc440376216"/>
      <w:bookmarkStart w:id="326" w:name="_Toc440382481"/>
      <w:bookmarkStart w:id="327" w:name="_Toc440447151"/>
      <w:bookmarkStart w:id="328" w:name="_Toc440631693"/>
      <w:bookmarkStart w:id="329" w:name="_Toc440877350"/>
      <w:bookmarkStart w:id="330" w:name="_Toc441130799"/>
      <w:r w:rsidRPr="00E71A48">
        <w:rPr>
          <w:szCs w:val="24"/>
        </w:rPr>
        <w:t xml:space="preserve">Привлечение </w:t>
      </w:r>
      <w:bookmarkEnd w:id="321"/>
      <w:bookmarkEnd w:id="322"/>
      <w:bookmarkEnd w:id="323"/>
      <w:bookmarkEnd w:id="324"/>
      <w:bookmarkEnd w:id="325"/>
      <w:r w:rsidR="00362EA4">
        <w:rPr>
          <w:szCs w:val="24"/>
        </w:rPr>
        <w:t>соисполнителей</w:t>
      </w:r>
      <w:bookmarkEnd w:id="326"/>
      <w:bookmarkEnd w:id="327"/>
      <w:bookmarkEnd w:id="328"/>
      <w:bookmarkEnd w:id="329"/>
      <w:bookmarkEnd w:id="330"/>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1" w:name="_Ref191386461"/>
      <w:bookmarkStart w:id="332" w:name="_Toc440361335"/>
      <w:bookmarkStart w:id="333" w:name="_Toc440376090"/>
      <w:bookmarkStart w:id="334"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w:t>
      </w:r>
      <w:r w:rsidR="00D57D88" w:rsidRPr="003B0322">
        <w:rPr>
          <w:sz w:val="24"/>
          <w:szCs w:val="24"/>
        </w:rPr>
        <w:lastRenderedPageBreak/>
        <w:t>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5"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5"/>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A35E74">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6" w:name="_Toc440382482"/>
      <w:bookmarkStart w:id="337" w:name="_Toc440447152"/>
      <w:bookmarkStart w:id="338" w:name="_Toc440631694"/>
      <w:bookmarkStart w:id="339" w:name="_Ref440876567"/>
      <w:bookmarkStart w:id="340" w:name="_Ref440876668"/>
      <w:bookmarkStart w:id="341" w:name="_Toc440877351"/>
      <w:bookmarkStart w:id="342" w:name="_Toc441130800"/>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331"/>
      <w:bookmarkEnd w:id="332"/>
      <w:bookmarkEnd w:id="333"/>
      <w:bookmarkEnd w:id="334"/>
      <w:bookmarkEnd w:id="336"/>
      <w:bookmarkEnd w:id="337"/>
      <w:bookmarkEnd w:id="338"/>
      <w:bookmarkEnd w:id="339"/>
      <w:bookmarkEnd w:id="340"/>
      <w:bookmarkEnd w:id="341"/>
      <w:bookmarkEnd w:id="3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A35E74" w:rsidRPr="00A35E74">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5"/>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A35E74" w:rsidRPr="00A35E74">
        <w:rPr>
          <w:bCs w:val="0"/>
          <w:sz w:val="24"/>
          <w:szCs w:val="24"/>
          <w:lang w:val="en-US"/>
        </w:rPr>
        <w:t>a</w:t>
      </w:r>
      <w:r w:rsidR="00A35E74" w:rsidRPr="00F31EC7">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A35E74" w:rsidRPr="00A35E74">
        <w:rPr>
          <w:bCs w:val="0"/>
          <w:sz w:val="24"/>
          <w:szCs w:val="24"/>
          <w:lang w:val="en-US"/>
        </w:rPr>
        <w:t>g</w:t>
      </w:r>
      <w:r w:rsidR="00A35E74" w:rsidRPr="00F31EC7">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A35E74" w:rsidRPr="00A35E74">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может участвовать только в одном объединении и не имеет права </w:t>
      </w:r>
      <w:r w:rsidRPr="00E71A48">
        <w:rPr>
          <w:bCs w:val="0"/>
          <w:sz w:val="24"/>
          <w:szCs w:val="24"/>
        </w:rPr>
        <w:lastRenderedPageBreak/>
        <w:t>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A35E74">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6" w:name="_Ref306114966"/>
      <w:bookmarkStart w:id="347" w:name="_Toc440361336"/>
      <w:bookmarkStart w:id="348" w:name="_Toc440376091"/>
      <w:bookmarkStart w:id="349" w:name="_Toc440376218"/>
      <w:bookmarkStart w:id="350" w:name="_Toc440382483"/>
      <w:bookmarkStart w:id="351" w:name="_Toc440447153"/>
      <w:bookmarkStart w:id="352" w:name="_Toc440631695"/>
      <w:bookmarkStart w:id="353" w:name="_Toc440877352"/>
      <w:bookmarkStart w:id="354" w:name="_Toc441130801"/>
      <w:r w:rsidRPr="00E71A48">
        <w:rPr>
          <w:szCs w:val="24"/>
        </w:rPr>
        <w:t>Разъяснение Документации по запросу предложений</w:t>
      </w:r>
      <w:bookmarkEnd w:id="346"/>
      <w:bookmarkEnd w:id="347"/>
      <w:bookmarkEnd w:id="348"/>
      <w:bookmarkEnd w:id="349"/>
      <w:bookmarkEnd w:id="350"/>
      <w:bookmarkEnd w:id="351"/>
      <w:bookmarkEnd w:id="352"/>
      <w:bookmarkEnd w:id="353"/>
      <w:bookmarkEnd w:id="35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xml:space="preserve">, если в тексте ответа не будет указано иное. В случае,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A35E74" w:rsidRPr="00A35E74">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A35E74" w:rsidRPr="00A35E74">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w:t>
      </w:r>
      <w:r w:rsidR="007D07A7" w:rsidRPr="00C510B6">
        <w:rPr>
          <w:bCs w:val="0"/>
          <w:iCs/>
          <w:sz w:val="24"/>
          <w:szCs w:val="24"/>
        </w:rPr>
        <w:lastRenderedPageBreak/>
        <w:t>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5" w:name="_Toc440361337"/>
      <w:bookmarkStart w:id="356" w:name="_Toc440376092"/>
      <w:bookmarkStart w:id="357" w:name="_Toc440376219"/>
      <w:bookmarkStart w:id="358" w:name="_Toc440382484"/>
      <w:bookmarkStart w:id="359" w:name="_Toc440447154"/>
      <w:bookmarkStart w:id="360" w:name="_Toc440631696"/>
      <w:bookmarkStart w:id="361" w:name="_Toc440877353"/>
      <w:bookmarkStart w:id="362" w:name="_Ref440969980"/>
      <w:bookmarkStart w:id="363" w:name="_Toc441130802"/>
      <w:r w:rsidRPr="00E71A48">
        <w:rPr>
          <w:szCs w:val="24"/>
        </w:rPr>
        <w:t>Внесение изменений в Документацию по запросу предложений.</w:t>
      </w:r>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1697"/>
      <w:bookmarkStart w:id="371" w:name="_Toc440877354"/>
      <w:bookmarkStart w:id="372" w:name="_Toc44113080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3"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1698"/>
      <w:bookmarkStart w:id="383" w:name="_Toc440877355"/>
      <w:bookmarkStart w:id="384" w:name="_Toc44113080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A35E74" w:rsidRPr="00A35E74">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A35E74">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A35E74">
        <w:rPr>
          <w:bCs w:val="0"/>
          <w:sz w:val="24"/>
          <w:szCs w:val="24"/>
        </w:rPr>
        <w:t>3.10</w:t>
      </w:r>
      <w:r w:rsidR="000F1BD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A35E74" w:rsidRPr="00A35E74">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w:t>
      </w:r>
      <w:r w:rsidRPr="00E71A48">
        <w:rPr>
          <w:bCs w:val="0"/>
          <w:sz w:val="24"/>
          <w:szCs w:val="24"/>
        </w:rPr>
        <w:lastRenderedPageBreak/>
        <w:t xml:space="preserve">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1" w:name="_Ref305973214"/>
      <w:bookmarkStart w:id="392" w:name="_Toc441130805"/>
      <w:r w:rsidRPr="00E71A48">
        <w:t>Подача Заявок и их прием</w:t>
      </w:r>
      <w:bookmarkStart w:id="393" w:name="_Ref56229451"/>
      <w:bookmarkEnd w:id="373"/>
      <w:bookmarkEnd w:id="391"/>
      <w:bookmarkEnd w:id="392"/>
    </w:p>
    <w:p w:rsidR="00717F60" w:rsidRPr="00E71A48" w:rsidRDefault="00717F60" w:rsidP="00E71A48">
      <w:pPr>
        <w:pStyle w:val="3"/>
        <w:spacing w:line="264" w:lineRule="auto"/>
        <w:rPr>
          <w:szCs w:val="24"/>
        </w:rPr>
      </w:pPr>
      <w:bookmarkStart w:id="394" w:name="_Toc439323707"/>
      <w:bookmarkStart w:id="395" w:name="_Toc440361341"/>
      <w:bookmarkStart w:id="396" w:name="_Toc440376096"/>
      <w:bookmarkStart w:id="397" w:name="_Toc440376223"/>
      <w:bookmarkStart w:id="398" w:name="_Toc440382488"/>
      <w:bookmarkStart w:id="399" w:name="_Toc440447158"/>
      <w:bookmarkStart w:id="400" w:name="_Toc440631700"/>
      <w:bookmarkStart w:id="401" w:name="_Toc440877357"/>
      <w:bookmarkStart w:id="402" w:name="_Toc441130806"/>
      <w:r w:rsidRPr="00E71A48">
        <w:rPr>
          <w:szCs w:val="24"/>
        </w:rPr>
        <w:t>Подача Заявок через ЭТП</w:t>
      </w:r>
      <w:bookmarkEnd w:id="394"/>
      <w:bookmarkEnd w:id="395"/>
      <w:bookmarkEnd w:id="396"/>
      <w:bookmarkEnd w:id="397"/>
      <w:bookmarkEnd w:id="398"/>
      <w:bookmarkEnd w:id="399"/>
      <w:bookmarkEnd w:id="400"/>
      <w:bookmarkEnd w:id="401"/>
      <w:bookmarkEnd w:id="402"/>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1701"/>
      <w:bookmarkStart w:id="411" w:name="_Toc440877358"/>
      <w:bookmarkStart w:id="412" w:name="_Toc441130807"/>
      <w:r w:rsidRPr="00E71A4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303683883"/>
      <w:bookmarkEnd w:id="393"/>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93172396"/>
      <w:r w:rsidRPr="006D28DA">
        <w:rPr>
          <w:bCs w:val="0"/>
          <w:sz w:val="24"/>
          <w:szCs w:val="24"/>
        </w:rPr>
        <w:t>На каждом из этих конвертов необходимо указать следующие сведения: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5"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5"/>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6"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w:t>
      </w:r>
      <w:r w:rsidR="00246B57" w:rsidRPr="007D66C8">
        <w:rPr>
          <w:bCs w:val="0"/>
          <w:sz w:val="24"/>
          <w:szCs w:val="24"/>
        </w:rPr>
        <w:t xml:space="preserve">до </w:t>
      </w:r>
      <w:r w:rsidR="00246B57" w:rsidRPr="007D66C8">
        <w:rPr>
          <w:b/>
          <w:bCs w:val="0"/>
          <w:sz w:val="24"/>
          <w:szCs w:val="24"/>
        </w:rPr>
        <w:t xml:space="preserve">12 часов 00 минут </w:t>
      </w:r>
      <w:r w:rsidR="007D66C8" w:rsidRPr="007D66C8">
        <w:rPr>
          <w:b/>
          <w:bCs w:val="0"/>
          <w:sz w:val="24"/>
          <w:szCs w:val="24"/>
        </w:rPr>
        <w:t>09</w:t>
      </w:r>
      <w:r w:rsidR="00246B57" w:rsidRPr="007D66C8">
        <w:rPr>
          <w:b/>
          <w:bCs w:val="0"/>
          <w:sz w:val="24"/>
          <w:szCs w:val="24"/>
        </w:rPr>
        <w:t xml:space="preserve"> </w:t>
      </w:r>
      <w:r w:rsidR="00D52FF0" w:rsidRPr="007D66C8">
        <w:rPr>
          <w:b/>
          <w:bCs w:val="0"/>
          <w:sz w:val="24"/>
          <w:szCs w:val="24"/>
        </w:rPr>
        <w:t>марта</w:t>
      </w:r>
      <w:r w:rsidR="00246B57" w:rsidRPr="007D66C8">
        <w:rPr>
          <w:b/>
          <w:bCs w:val="0"/>
          <w:sz w:val="24"/>
          <w:szCs w:val="24"/>
        </w:rPr>
        <w:t xml:space="preserve"> 2016 года </w:t>
      </w:r>
      <w:r w:rsidRPr="007D66C8">
        <w:rPr>
          <w:bCs w:val="0"/>
          <w:sz w:val="24"/>
          <w:szCs w:val="24"/>
        </w:rPr>
        <w:t xml:space="preserve">по адресу: </w:t>
      </w:r>
      <w:r w:rsidR="00E949E0" w:rsidRPr="007D66C8">
        <w:t>РФ, 398001, г. Липецк, ул. 50 лет НЛМК,  д. 33</w:t>
      </w:r>
      <w:r w:rsidR="00E949E0" w:rsidRPr="007D66C8">
        <w:rPr>
          <w:sz w:val="24"/>
          <w:szCs w:val="24"/>
        </w:rPr>
        <w:t>, каб. №103, исполнительные сотрудники – Шишлянникова Ирина Николаевна, контактн</w:t>
      </w:r>
      <w:r w:rsidR="00E949E0" w:rsidRPr="006D28DA">
        <w:rPr>
          <w:sz w:val="24"/>
          <w:szCs w:val="24"/>
        </w:rPr>
        <w:t xml:space="preserve">ый телефон </w:t>
      </w:r>
      <w:r w:rsidR="00E949E0">
        <w:rPr>
          <w:b/>
          <w:sz w:val="24"/>
          <w:szCs w:val="24"/>
        </w:rPr>
        <w:t>(4742) 22-81-25</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6"/>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A35E74" w:rsidRPr="00A35E74">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7" w:name="_Ref440881267"/>
      <w:bookmarkStart w:id="418" w:name="_Toc441130808"/>
      <w:r w:rsidRPr="006D28DA">
        <w:t xml:space="preserve">Изменение и отзыв </w:t>
      </w:r>
      <w:r w:rsidR="004B5EB3" w:rsidRPr="006D28DA">
        <w:t>Заявк</w:t>
      </w:r>
      <w:r w:rsidRPr="006D28DA">
        <w:t>и</w:t>
      </w:r>
      <w:bookmarkEnd w:id="413"/>
      <w:bookmarkEnd w:id="417"/>
      <w:bookmarkEnd w:id="418"/>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9" w:name="_Ref115078477"/>
      <w:r w:rsidRPr="006D28DA">
        <w:rPr>
          <w:bCs w:val="0"/>
          <w:sz w:val="24"/>
          <w:szCs w:val="24"/>
        </w:rPr>
        <w:t xml:space="preserve">В случае изменения Заявки Участники готовят следующие документы в </w:t>
      </w:r>
      <w:r w:rsidRPr="006D28DA">
        <w:rPr>
          <w:bCs w:val="0"/>
          <w:sz w:val="24"/>
          <w:szCs w:val="24"/>
        </w:rPr>
        <w:lastRenderedPageBreak/>
        <w:t>письменной форме:</w:t>
      </w:r>
      <w:bookmarkEnd w:id="419"/>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20" w:name="_Ref305973250"/>
      <w:bookmarkStart w:id="421" w:name="_Toc441130809"/>
      <w:r w:rsidRPr="00E71A48">
        <w:t>Оценка Заявок и проведение переговоров</w:t>
      </w:r>
      <w:bookmarkEnd w:id="420"/>
      <w:bookmarkEnd w:id="421"/>
      <w:r w:rsidRPr="00E71A48">
        <w:t xml:space="preserve"> </w:t>
      </w:r>
    </w:p>
    <w:p w:rsidR="00717F60" w:rsidRPr="00E71A48" w:rsidRDefault="00717F60" w:rsidP="00E71A48">
      <w:pPr>
        <w:pStyle w:val="3"/>
        <w:spacing w:line="264" w:lineRule="auto"/>
        <w:rPr>
          <w:szCs w:val="24"/>
        </w:rPr>
      </w:pPr>
      <w:bookmarkStart w:id="422" w:name="_Toc439323711"/>
      <w:bookmarkStart w:id="423" w:name="_Toc440361345"/>
      <w:bookmarkStart w:id="424" w:name="_Toc440376100"/>
      <w:bookmarkStart w:id="425" w:name="_Toc440376227"/>
      <w:bookmarkStart w:id="426" w:name="_Toc440382492"/>
      <w:bookmarkStart w:id="427" w:name="_Toc440447162"/>
      <w:bookmarkStart w:id="428" w:name="_Toc440631704"/>
      <w:bookmarkStart w:id="429" w:name="_Toc440877361"/>
      <w:bookmarkStart w:id="430" w:name="_Toc441130810"/>
      <w:r w:rsidRPr="00E71A48">
        <w:rPr>
          <w:szCs w:val="24"/>
        </w:rPr>
        <w:t>Общие положения</w:t>
      </w:r>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A35E74" w:rsidRPr="00A35E74">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A35E74" w:rsidRPr="00A35E74">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A35E74" w:rsidRPr="00A35E74">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1" w:name="_Ref93089454"/>
      <w:bookmarkStart w:id="432" w:name="_Toc439323712"/>
      <w:bookmarkStart w:id="433" w:name="_Toc440361346"/>
      <w:bookmarkStart w:id="434" w:name="_Toc440376101"/>
      <w:bookmarkStart w:id="435" w:name="_Toc440376228"/>
      <w:bookmarkStart w:id="436" w:name="_Toc440382493"/>
      <w:bookmarkStart w:id="437" w:name="_Toc440447163"/>
      <w:bookmarkStart w:id="438" w:name="_Toc440631705"/>
      <w:bookmarkStart w:id="439" w:name="_Toc440877362"/>
      <w:bookmarkStart w:id="440" w:name="_Toc441130811"/>
      <w:r w:rsidRPr="00E71A48">
        <w:rPr>
          <w:szCs w:val="24"/>
        </w:rPr>
        <w:t>Отборочная стадия</w:t>
      </w:r>
      <w:bookmarkEnd w:id="431"/>
      <w:bookmarkEnd w:id="432"/>
      <w:bookmarkEnd w:id="433"/>
      <w:bookmarkEnd w:id="434"/>
      <w:bookmarkEnd w:id="435"/>
      <w:bookmarkEnd w:id="436"/>
      <w:bookmarkEnd w:id="437"/>
      <w:bookmarkEnd w:id="438"/>
      <w:bookmarkEnd w:id="439"/>
      <w:bookmarkEnd w:id="44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Pr="00E71A48">
        <w:rPr>
          <w:bCs w:val="0"/>
          <w:sz w:val="24"/>
          <w:szCs w:val="24"/>
        </w:rPr>
        <w:lastRenderedPageBreak/>
        <w:t xml:space="preserve">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1"/>
      <w:bookmarkEnd w:id="442"/>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A35E74" w:rsidRPr="00A35E74">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3" w:name="_Ref303670674"/>
      <w:bookmarkStart w:id="444" w:name="_Toc439323713"/>
      <w:bookmarkStart w:id="445" w:name="_Toc440361347"/>
      <w:bookmarkStart w:id="446" w:name="_Toc440376102"/>
      <w:bookmarkStart w:id="447" w:name="_Toc440376229"/>
      <w:bookmarkStart w:id="448" w:name="_Toc440382494"/>
      <w:bookmarkStart w:id="449" w:name="_Toc440447164"/>
      <w:bookmarkStart w:id="450" w:name="_Toc440631706"/>
      <w:bookmarkStart w:id="451" w:name="_Toc440877363"/>
      <w:bookmarkStart w:id="452" w:name="_Toc441130812"/>
      <w:r w:rsidRPr="00E71A48">
        <w:rPr>
          <w:szCs w:val="24"/>
        </w:rPr>
        <w:t>Проведение переговоров</w:t>
      </w:r>
      <w:bookmarkEnd w:id="443"/>
      <w:bookmarkEnd w:id="444"/>
      <w:bookmarkEnd w:id="445"/>
      <w:bookmarkEnd w:id="446"/>
      <w:bookmarkEnd w:id="447"/>
      <w:bookmarkEnd w:id="448"/>
      <w:bookmarkEnd w:id="449"/>
      <w:bookmarkEnd w:id="450"/>
      <w:bookmarkEnd w:id="451"/>
      <w:bookmarkEnd w:id="45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3" w:name="_Ref306138385"/>
      <w:bookmarkStart w:id="454" w:name="_Toc439323714"/>
      <w:bookmarkStart w:id="455" w:name="_Toc440361348"/>
      <w:bookmarkStart w:id="456" w:name="_Toc440376103"/>
      <w:bookmarkStart w:id="457" w:name="_Toc440376230"/>
      <w:bookmarkStart w:id="458" w:name="_Toc440382495"/>
      <w:bookmarkStart w:id="459" w:name="_Toc440447165"/>
      <w:bookmarkStart w:id="460" w:name="_Toc440631707"/>
      <w:bookmarkStart w:id="461" w:name="_Toc440877364"/>
      <w:bookmarkStart w:id="462" w:name="_Toc441130813"/>
      <w:r w:rsidRPr="00E71A48">
        <w:rPr>
          <w:szCs w:val="24"/>
        </w:rPr>
        <w:lastRenderedPageBreak/>
        <w:t>Оценочная стадия</w:t>
      </w:r>
      <w:bookmarkEnd w:id="453"/>
      <w:bookmarkEnd w:id="454"/>
      <w:bookmarkEnd w:id="455"/>
      <w:bookmarkEnd w:id="456"/>
      <w:bookmarkEnd w:id="457"/>
      <w:bookmarkEnd w:id="458"/>
      <w:bookmarkEnd w:id="459"/>
      <w:bookmarkEnd w:id="460"/>
      <w:bookmarkEnd w:id="461"/>
      <w:bookmarkEnd w:id="462"/>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3" w:name="_Ref303250967"/>
      <w:bookmarkStart w:id="464" w:name="_Toc305697378"/>
      <w:bookmarkStart w:id="465" w:name="_Toc441130814"/>
      <w:bookmarkStart w:id="466" w:name="_Toc255985696"/>
      <w:r w:rsidRPr="006D28DA">
        <w:t>Аукционная процедура понижени</w:t>
      </w:r>
      <w:r w:rsidR="00E60F8E" w:rsidRPr="006D28DA">
        <w:t>я</w:t>
      </w:r>
      <w:r w:rsidRPr="006D28DA">
        <w:t xml:space="preserve"> цены (переторжка)</w:t>
      </w:r>
      <w:bookmarkEnd w:id="463"/>
      <w:bookmarkEnd w:id="464"/>
      <w:bookmarkEnd w:id="465"/>
      <w:r w:rsidRPr="006D28DA">
        <w:t xml:space="preserve"> </w:t>
      </w:r>
    </w:p>
    <w:bookmarkEnd w:id="466"/>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w:t>
      </w:r>
      <w:r w:rsidRPr="006D28DA">
        <w:rPr>
          <w:sz w:val="24"/>
          <w:szCs w:val="24"/>
        </w:rPr>
        <w:lastRenderedPageBreak/>
        <w:t>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w:t>
      </w:r>
      <w:r w:rsidRPr="006D28DA">
        <w:rPr>
          <w:sz w:val="24"/>
          <w:szCs w:val="24"/>
        </w:rPr>
        <w:lastRenderedPageBreak/>
        <w:t>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A35E74" w:rsidRPr="00A35E74">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0815"/>
      <w:r w:rsidRPr="00E71A48">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1" w:name="_Ref303251044"/>
      <w:bookmarkStart w:id="472" w:name="_Toc441130816"/>
      <w:bookmarkStart w:id="473" w:name="_Ref191386295"/>
      <w:r w:rsidRPr="00E71A48">
        <w:t>Признание запроса предложений несостоявшимся</w:t>
      </w:r>
      <w:bookmarkEnd w:id="471"/>
      <w:bookmarkEnd w:id="472"/>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081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A35E74" w:rsidRPr="00A35E74">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A35E74" w:rsidRPr="00A35E74">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A35E74" w:rsidRPr="00A35E74">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081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2" w:name="_Ref303694483"/>
      <w:bookmarkStart w:id="493" w:name="_Toc305835590"/>
      <w:bookmarkStart w:id="494" w:name="_Ref306140451"/>
      <w:bookmarkStart w:id="495" w:name="_Toc441130819"/>
      <w:r w:rsidRPr="00C72794">
        <w:t xml:space="preserve">Уведомление о результатах </w:t>
      </w:r>
      <w:bookmarkEnd w:id="492"/>
      <w:bookmarkEnd w:id="493"/>
      <w:r w:rsidRPr="00C72794">
        <w:t>запроса предложений</w:t>
      </w:r>
      <w:bookmarkEnd w:id="494"/>
      <w:bookmarkEnd w:id="495"/>
    </w:p>
    <w:bookmarkEnd w:id="490"/>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082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082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1716"/>
      <w:bookmarkStart w:id="526" w:name="_Toc440877373"/>
      <w:bookmarkStart w:id="527" w:name="_Toc44113082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949E0">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A35E74">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082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1718"/>
      <w:bookmarkStart w:id="546" w:name="_Toc440877375"/>
      <w:bookmarkStart w:id="547" w:name="_Toc44113082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082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082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0631722"/>
      <w:bookmarkStart w:id="576" w:name="_Toc44113082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 xml:space="preserve">отклонить заявки с ценами, превышающими начальную (максимальную) цену </w:t>
      </w:r>
      <w:r w:rsidRPr="00414CAF">
        <w:rPr>
          <w:sz w:val="24"/>
          <w:szCs w:val="24"/>
        </w:rPr>
        <w:lastRenderedPageBreak/>
        <w:t>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A35E74">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 xml:space="preserve">при </w:t>
      </w:r>
      <w:r w:rsidRPr="00414CAF">
        <w:rPr>
          <w:i/>
          <w:sz w:val="24"/>
          <w:szCs w:val="24"/>
        </w:rPr>
        <w:lastRenderedPageBreak/>
        <w:t>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8" w:name="_Toc98253921"/>
      <w:bookmarkStart w:id="579" w:name="_Toc157248175"/>
      <w:bookmarkStart w:id="580" w:name="_Toc157496544"/>
      <w:bookmarkStart w:id="581" w:name="_Toc158206083"/>
      <w:bookmarkStart w:id="582" w:name="_Toc164057768"/>
      <w:bookmarkStart w:id="583" w:name="_Toc164137118"/>
      <w:bookmarkStart w:id="584" w:name="_Toc164161278"/>
      <w:bookmarkStart w:id="585" w:name="_Toc165173849"/>
      <w:r>
        <w:rPr>
          <w:b/>
          <w:szCs w:val="24"/>
        </w:rPr>
        <w:br w:type="page"/>
      </w:r>
    </w:p>
    <w:p w:rsidR="004F4D80" w:rsidRPr="00C236C0" w:rsidRDefault="004F4D80" w:rsidP="004F4D80">
      <w:pPr>
        <w:pStyle w:val="3"/>
        <w:rPr>
          <w:szCs w:val="24"/>
        </w:rPr>
      </w:pPr>
      <w:bookmarkStart w:id="586" w:name="_Toc439170674"/>
      <w:bookmarkStart w:id="587" w:name="_Toc439172776"/>
      <w:bookmarkStart w:id="588" w:name="_Toc439173220"/>
      <w:bookmarkStart w:id="589" w:name="_Toc439238214"/>
      <w:bookmarkStart w:id="590" w:name="_Toc439252762"/>
      <w:bookmarkStart w:id="591" w:name="_Toc439323736"/>
      <w:bookmarkStart w:id="592" w:name="_Toc440361370"/>
      <w:bookmarkStart w:id="593" w:name="_Toc440376125"/>
      <w:bookmarkStart w:id="594" w:name="_Toc440376252"/>
      <w:bookmarkStart w:id="595" w:name="_Toc440382510"/>
      <w:bookmarkStart w:id="596" w:name="_Toc440447180"/>
      <w:bookmarkStart w:id="597" w:name="_Toc440631723"/>
      <w:bookmarkStart w:id="598" w:name="_Toc440877379"/>
      <w:bookmarkStart w:id="599" w:name="_Toc441130828"/>
      <w:r w:rsidRPr="00C236C0">
        <w:rPr>
          <w:szCs w:val="24"/>
        </w:rPr>
        <w:lastRenderedPageBreak/>
        <w:t>Инструкции по заполнению</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00"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0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A35E74">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A35E74">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A35E74">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1" w:name="_Ref55335821"/>
      <w:bookmarkStart w:id="602" w:name="_Ref55336345"/>
      <w:bookmarkStart w:id="603" w:name="_Toc57314674"/>
      <w:bookmarkStart w:id="604" w:name="_Toc69728988"/>
      <w:bookmarkStart w:id="605" w:name="_Toc98253922"/>
      <w:bookmarkStart w:id="606"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7" w:name="_Ref440271964"/>
      <w:bookmarkStart w:id="608" w:name="_Toc440361371"/>
      <w:bookmarkStart w:id="609" w:name="_Toc440376126"/>
      <w:bookmarkStart w:id="610" w:name="_Toc440631724"/>
      <w:bookmarkStart w:id="611" w:name="_Toc441130829"/>
      <w:r>
        <w:rPr>
          <w:szCs w:val="24"/>
        </w:rPr>
        <w:lastRenderedPageBreak/>
        <w:t>Антикоррупционные обязательства (Форма 1.1).</w:t>
      </w:r>
      <w:bookmarkEnd w:id="607"/>
      <w:bookmarkEnd w:id="608"/>
      <w:bookmarkEnd w:id="609"/>
      <w:bookmarkEnd w:id="610"/>
      <w:bookmarkEnd w:id="611"/>
    </w:p>
    <w:p w:rsidR="00920CB0" w:rsidRPr="00920CB0" w:rsidRDefault="00920CB0" w:rsidP="00557C01">
      <w:pPr>
        <w:pStyle w:val="3"/>
        <w:numPr>
          <w:ilvl w:val="3"/>
          <w:numId w:val="78"/>
        </w:numPr>
        <w:rPr>
          <w:b w:val="0"/>
          <w:szCs w:val="24"/>
        </w:rPr>
      </w:pPr>
      <w:bookmarkStart w:id="612" w:name="_Toc439238216"/>
      <w:bookmarkStart w:id="613" w:name="_Toc439252764"/>
      <w:bookmarkStart w:id="614" w:name="_Toc439323738"/>
      <w:bookmarkStart w:id="615" w:name="_Toc440361372"/>
      <w:bookmarkStart w:id="616" w:name="_Toc440376127"/>
      <w:bookmarkStart w:id="617" w:name="_Toc440376254"/>
      <w:bookmarkStart w:id="618" w:name="_Toc440382512"/>
      <w:bookmarkStart w:id="619" w:name="_Toc440447182"/>
      <w:bookmarkStart w:id="620" w:name="_Toc440631725"/>
      <w:bookmarkStart w:id="621" w:name="_Toc440877381"/>
      <w:bookmarkStart w:id="622" w:name="_Toc441130830"/>
      <w:r w:rsidRPr="00920CB0">
        <w:rPr>
          <w:b w:val="0"/>
          <w:szCs w:val="24"/>
        </w:rPr>
        <w:t xml:space="preserve">Форма </w:t>
      </w:r>
      <w:r>
        <w:rPr>
          <w:b w:val="0"/>
          <w:szCs w:val="24"/>
        </w:rPr>
        <w:t>Антикоррупционных обязательств</w:t>
      </w:r>
      <w:bookmarkEnd w:id="612"/>
      <w:bookmarkEnd w:id="613"/>
      <w:bookmarkEnd w:id="614"/>
      <w:bookmarkEnd w:id="615"/>
      <w:bookmarkEnd w:id="616"/>
      <w:bookmarkEnd w:id="617"/>
      <w:bookmarkEnd w:id="618"/>
      <w:bookmarkEnd w:id="619"/>
      <w:bookmarkEnd w:id="620"/>
      <w:bookmarkEnd w:id="621"/>
      <w:bookmarkEnd w:id="62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3" w:name="_Toc423423668"/>
      <w:bookmarkStart w:id="624" w:name="_Ref440271072"/>
      <w:bookmarkStart w:id="625" w:name="_Ref440273986"/>
      <w:bookmarkStart w:id="626" w:name="_Ref440274337"/>
      <w:bookmarkStart w:id="627" w:name="_Ref440274913"/>
      <w:bookmarkStart w:id="628" w:name="_Ref440284918"/>
      <w:bookmarkStart w:id="629"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1"/>
      <w:bookmarkEnd w:id="602"/>
      <w:bookmarkEnd w:id="603"/>
      <w:bookmarkEnd w:id="604"/>
      <w:bookmarkEnd w:id="605"/>
      <w:bookmarkEnd w:id="606"/>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0" w:name="_Toc98253923"/>
      <w:bookmarkStart w:id="631" w:name="_Toc157248177"/>
      <w:bookmarkStart w:id="632" w:name="_Toc157496546"/>
      <w:bookmarkStart w:id="633" w:name="_Toc158206085"/>
      <w:bookmarkStart w:id="634" w:name="_Toc164057770"/>
      <w:bookmarkStart w:id="635" w:name="_Toc164137120"/>
      <w:bookmarkStart w:id="636" w:name="_Toc164161280"/>
      <w:bookmarkStart w:id="637" w:name="_Toc165173851"/>
      <w:bookmarkStart w:id="638" w:name="_Ref264038986"/>
      <w:bookmarkStart w:id="639" w:name="_Ref264359294"/>
      <w:bookmarkStart w:id="640" w:name="_Toc439170676"/>
      <w:bookmarkStart w:id="641" w:name="_Toc439172778"/>
      <w:bookmarkStart w:id="642" w:name="_Toc439173222"/>
      <w:bookmarkStart w:id="643" w:name="_Toc439238218"/>
      <w:bookmarkStart w:id="644" w:name="_Toc439252766"/>
      <w:bookmarkStart w:id="645" w:name="_Toc439323740"/>
      <w:bookmarkStart w:id="646" w:name="_Toc440361374"/>
      <w:bookmarkStart w:id="647" w:name="_Toc440376129"/>
      <w:bookmarkStart w:id="648" w:name="_Toc440376256"/>
      <w:bookmarkStart w:id="649" w:name="_Toc440382514"/>
      <w:bookmarkStart w:id="650" w:name="_Toc440447184"/>
      <w:bookmarkStart w:id="651" w:name="_Toc440631727"/>
      <w:bookmarkStart w:id="652" w:name="_Toc440877383"/>
      <w:bookmarkStart w:id="653" w:name="_Toc441130832"/>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492C8B">
        <w:rPr>
          <w:szCs w:val="24"/>
        </w:rPr>
        <w:t>Сводной таблицы стоимости</w:t>
      </w:r>
      <w:bookmarkEnd w:id="644"/>
      <w:bookmarkEnd w:id="645"/>
      <w:bookmarkEnd w:id="646"/>
      <w:bookmarkEnd w:id="647"/>
      <w:bookmarkEnd w:id="648"/>
      <w:bookmarkEnd w:id="649"/>
      <w:bookmarkEnd w:id="650"/>
      <w:bookmarkEnd w:id="651"/>
      <w:bookmarkEnd w:id="652"/>
      <w:r w:rsidR="00235620">
        <w:rPr>
          <w:szCs w:val="24"/>
        </w:rPr>
        <w:t xml:space="preserve"> </w:t>
      </w:r>
      <w:r w:rsidR="00235620" w:rsidRPr="00536E26">
        <w:rPr>
          <w:bCs w:val="0"/>
          <w:szCs w:val="24"/>
        </w:rPr>
        <w:t>услуг</w:t>
      </w:r>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2D5AB4">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2D5AB4">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2D5AB4">
            <w:pPr>
              <w:pStyle w:val="aff0"/>
              <w:spacing w:before="0" w:after="0"/>
              <w:jc w:val="center"/>
              <w:rPr>
                <w:b/>
                <w:color w:val="000000"/>
              </w:rPr>
            </w:pPr>
            <w:r w:rsidRPr="00843BBD">
              <w:rPr>
                <w:rStyle w:val="aa"/>
                <w:b w:val="0"/>
                <w:sz w:val="20"/>
              </w:rPr>
              <w:t>(Указывается наименование услуг)</w:t>
            </w:r>
          </w:p>
        </w:tc>
      </w:tr>
      <w:tr w:rsidR="00A35E74" w:rsidRPr="0098354B" w:rsidTr="002D5AB4">
        <w:trPr>
          <w:trHeight w:val="944"/>
        </w:trPr>
        <w:tc>
          <w:tcPr>
            <w:tcW w:w="578" w:type="dxa"/>
          </w:tcPr>
          <w:p w:rsidR="00A35E74" w:rsidRPr="0098354B" w:rsidRDefault="00A35E74" w:rsidP="002D5AB4">
            <w:pPr>
              <w:pStyle w:val="aff0"/>
              <w:spacing w:before="0" w:after="0"/>
              <w:rPr>
                <w:sz w:val="24"/>
                <w:szCs w:val="24"/>
                <w:highlight w:val="yellow"/>
              </w:rPr>
            </w:pPr>
            <w:r w:rsidRPr="0098354B">
              <w:rPr>
                <w:sz w:val="24"/>
                <w:szCs w:val="24"/>
                <w:highlight w:val="yellow"/>
              </w:rPr>
              <w:t>№ п/п</w:t>
            </w:r>
          </w:p>
        </w:tc>
        <w:tc>
          <w:tcPr>
            <w:tcW w:w="59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Вид услуг</w:t>
            </w:r>
          </w:p>
        </w:tc>
        <w:tc>
          <w:tcPr>
            <w:tcW w:w="1559"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Ед. изм.</w:t>
            </w:r>
          </w:p>
        </w:tc>
        <w:tc>
          <w:tcPr>
            <w:tcW w:w="1701"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без НДС, руб.</w:t>
            </w:r>
          </w:p>
        </w:tc>
        <w:tc>
          <w:tcPr>
            <w:tcW w:w="18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с НДС, руб.</w:t>
            </w:r>
          </w:p>
        </w:tc>
        <w:tc>
          <w:tcPr>
            <w:tcW w:w="3827"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Примечания</w:t>
            </w: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843BBD" w:rsidTr="002D5AB4">
        <w:trPr>
          <w:trHeight w:val="284"/>
        </w:trPr>
        <w:tc>
          <w:tcPr>
            <w:tcW w:w="578" w:type="dxa"/>
          </w:tcPr>
          <w:p w:rsidR="00A35E74" w:rsidRPr="00843BBD" w:rsidRDefault="00A35E74" w:rsidP="002D5AB4">
            <w:pPr>
              <w:pStyle w:val="aff1"/>
              <w:spacing w:before="0" w:after="0"/>
              <w:rPr>
                <w:color w:val="000000"/>
                <w:szCs w:val="24"/>
              </w:rPr>
            </w:pPr>
            <w:r w:rsidRPr="0098354B">
              <w:rPr>
                <w:color w:val="000000"/>
                <w:szCs w:val="24"/>
                <w:highlight w:val="yellow"/>
              </w:rPr>
              <w:t>…</w:t>
            </w:r>
          </w:p>
        </w:tc>
        <w:tc>
          <w:tcPr>
            <w:tcW w:w="5943" w:type="dxa"/>
          </w:tcPr>
          <w:p w:rsidR="00A35E74" w:rsidRPr="00843BBD" w:rsidRDefault="00A35E74" w:rsidP="002D5AB4">
            <w:pPr>
              <w:pStyle w:val="aff1"/>
              <w:spacing w:before="0" w:after="0"/>
              <w:rPr>
                <w:color w:val="000000"/>
                <w:szCs w:val="24"/>
              </w:rPr>
            </w:pPr>
          </w:p>
        </w:tc>
        <w:tc>
          <w:tcPr>
            <w:tcW w:w="1559" w:type="dxa"/>
          </w:tcPr>
          <w:p w:rsidR="00A35E74" w:rsidRPr="00843BBD" w:rsidRDefault="00A35E74" w:rsidP="002D5AB4">
            <w:pPr>
              <w:pStyle w:val="aff1"/>
              <w:spacing w:before="0" w:after="0"/>
              <w:rPr>
                <w:color w:val="000000"/>
                <w:szCs w:val="24"/>
              </w:rPr>
            </w:pPr>
          </w:p>
        </w:tc>
        <w:tc>
          <w:tcPr>
            <w:tcW w:w="1701" w:type="dxa"/>
          </w:tcPr>
          <w:p w:rsidR="00A35E74" w:rsidRPr="00843BBD" w:rsidRDefault="00A35E74" w:rsidP="002D5AB4">
            <w:pPr>
              <w:pStyle w:val="aff1"/>
              <w:spacing w:before="0" w:after="0"/>
              <w:rPr>
                <w:color w:val="000000"/>
                <w:szCs w:val="24"/>
              </w:rPr>
            </w:pPr>
          </w:p>
        </w:tc>
        <w:tc>
          <w:tcPr>
            <w:tcW w:w="1843" w:type="dxa"/>
          </w:tcPr>
          <w:p w:rsidR="00A35E74" w:rsidRPr="00843BBD" w:rsidRDefault="00A35E74" w:rsidP="002D5AB4">
            <w:pPr>
              <w:pStyle w:val="aff1"/>
              <w:spacing w:before="0" w:after="0"/>
              <w:jc w:val="right"/>
              <w:rPr>
                <w:color w:val="000000"/>
                <w:szCs w:val="24"/>
              </w:rPr>
            </w:pPr>
          </w:p>
        </w:tc>
        <w:tc>
          <w:tcPr>
            <w:tcW w:w="3827" w:type="dxa"/>
          </w:tcPr>
          <w:p w:rsidR="00A35E74" w:rsidRPr="00843BBD" w:rsidRDefault="00A35E74" w:rsidP="002D5AB4">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A35E74">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A35E74" w:rsidRPr="00A35E74">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A35E74">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7"/>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2D5AB4">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2D5AB4">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A35E74">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A35E74">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7B5" w:rsidRDefault="00E347B5">
      <w:pPr>
        <w:spacing w:line="240" w:lineRule="auto"/>
      </w:pPr>
      <w:r>
        <w:separator/>
      </w:r>
    </w:p>
  </w:endnote>
  <w:endnote w:type="continuationSeparator" w:id="0">
    <w:p w:rsidR="00E347B5" w:rsidRDefault="00E347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01E9" w:rsidRDefault="003D01E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FA0376" w:rsidRDefault="003D01E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D66C8">
      <w:rPr>
        <w:noProof/>
        <w:sz w:val="16"/>
        <w:szCs w:val="16"/>
        <w:lang w:eastAsia="ru-RU"/>
      </w:rPr>
      <w:t>3</w:t>
    </w:r>
    <w:r w:rsidRPr="00FA0376">
      <w:rPr>
        <w:sz w:val="16"/>
        <w:szCs w:val="16"/>
        <w:lang w:eastAsia="ru-RU"/>
      </w:rPr>
      <w:fldChar w:fldCharType="end"/>
    </w:r>
  </w:p>
  <w:p w:rsidR="003D01E9" w:rsidRPr="003D01E9" w:rsidRDefault="003D01E9" w:rsidP="00832D0A">
    <w:pPr>
      <w:pStyle w:val="aff2"/>
      <w:jc w:val="center"/>
      <w:rPr>
        <w:sz w:val="18"/>
        <w:szCs w:val="18"/>
        <w:lang w:val="ru-RU"/>
      </w:rPr>
    </w:pPr>
    <w:r>
      <w:rPr>
        <w:sz w:val="18"/>
        <w:szCs w:val="18"/>
      </w:rPr>
      <w:t xml:space="preserve">Открытый запрос предложений на </w:t>
    </w:r>
    <w:r w:rsidRPr="00C12FA4">
      <w:rPr>
        <w:sz w:val="18"/>
        <w:szCs w:val="18"/>
      </w:rPr>
      <w:t xml:space="preserve">право заключения </w:t>
    </w:r>
    <w:r w:rsidRPr="002D5AB4">
      <w:rPr>
        <w:sz w:val="18"/>
        <w:szCs w:val="18"/>
      </w:rPr>
      <w:t>Договора на оказание услуг по 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Грязинского, Становлянского районов Липецкой области</w:t>
    </w:r>
    <w:r>
      <w:rPr>
        <w:sz w:val="18"/>
        <w:szCs w:val="18"/>
        <w:lang w:val="ru-RU"/>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7B5" w:rsidRDefault="00E347B5">
      <w:pPr>
        <w:spacing w:line="240" w:lineRule="auto"/>
      </w:pPr>
      <w:r>
        <w:separator/>
      </w:r>
    </w:p>
  </w:footnote>
  <w:footnote w:type="continuationSeparator" w:id="0">
    <w:p w:rsidR="00E347B5" w:rsidRDefault="00E347B5">
      <w:pPr>
        <w:spacing w:line="240" w:lineRule="auto"/>
      </w:pPr>
      <w:r>
        <w:continuationSeparator/>
      </w:r>
    </w:p>
  </w:footnote>
  <w:footnote w:id="1">
    <w:p w:rsidR="003D01E9" w:rsidRDefault="003D01E9"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D01E9" w:rsidRDefault="003D01E9"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930031" w:rsidRDefault="003D01E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3"/>
  </w:num>
  <w:num w:numId="93">
    <w:abstractNumId w:val="10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D5AB4"/>
    <w:rsid w:val="002E5D59"/>
    <w:rsid w:val="002E6387"/>
    <w:rsid w:val="002F3EB0"/>
    <w:rsid w:val="002F5722"/>
    <w:rsid w:val="00301DAE"/>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01E9"/>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3EC"/>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66C8"/>
    <w:rsid w:val="007D7C50"/>
    <w:rsid w:val="007E216D"/>
    <w:rsid w:val="007E4290"/>
    <w:rsid w:val="007E756B"/>
    <w:rsid w:val="007F3FB7"/>
    <w:rsid w:val="007F7125"/>
    <w:rsid w:val="0080108A"/>
    <w:rsid w:val="00804801"/>
    <w:rsid w:val="00813F81"/>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A7A"/>
    <w:rsid w:val="00963295"/>
    <w:rsid w:val="00965713"/>
    <w:rsid w:val="00965F6F"/>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13037"/>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91F40"/>
    <w:rsid w:val="00B924FC"/>
    <w:rsid w:val="00B93617"/>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1A2"/>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2FF0"/>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47B5"/>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49E0"/>
    <w:rsid w:val="00E963D9"/>
    <w:rsid w:val="00EA3F63"/>
    <w:rsid w:val="00EB1E5E"/>
    <w:rsid w:val="00EB5268"/>
    <w:rsid w:val="00EB7819"/>
    <w:rsid w:val="00EC1043"/>
    <w:rsid w:val="00EC2E49"/>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19708-1AE9-444D-8CAD-BC756898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78</Pages>
  <Words>23043</Words>
  <Characters>131346</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154081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4</cp:revision>
  <cp:lastPrinted>2015-12-29T14:27:00Z</cp:lastPrinted>
  <dcterms:created xsi:type="dcterms:W3CDTF">2016-02-17T13:53:00Z</dcterms:created>
  <dcterms:modified xsi:type="dcterms:W3CDTF">2016-02-18T11:06:00Z</dcterms:modified>
</cp:coreProperties>
</file>